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4167" w:rsidR="000D6BA8" w:rsidP="00C62C16" w:rsidRDefault="00071633" w14:paraId="8fa5323" w14:textId="8fa5323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TRGOVAČKI SUD U ZAGREBU</w:t>
      </w:r>
    </w:p>
    <w:p w:rsidRPr="00ED4167" w:rsidR="00853FF6" w:rsidP="00C6522F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Zagreb, Amruševa 2/II</w:t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ED4167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ED4167">
        <w:rPr>
          <w:rFonts w:ascii="Arial" w:hAnsi="Arial" w:cs="Arial"/>
          <w:bCs/>
          <w:sz w:val="24"/>
          <w:szCs w:val="24"/>
        </w:rPr>
        <w:t>48</w:t>
      </w:r>
      <w:r w:rsidRPr="00ED4167" w:rsidR="00EA2F22">
        <w:rPr>
          <w:rFonts w:ascii="Arial" w:hAnsi="Arial" w:cs="Arial"/>
          <w:bCs/>
          <w:sz w:val="24"/>
          <w:szCs w:val="24"/>
        </w:rPr>
        <w:t>.</w:t>
      </w:r>
      <w:r w:rsidRPr="00ED4167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131190">
        <w:rPr>
          <w:rFonts w:ascii="Arial" w:hAnsi="Arial" w:cs="Arial"/>
          <w:bCs/>
          <w:sz w:val="24"/>
          <w:szCs w:val="24"/>
        </w:rPr>
        <w:t>466</w:t>
      </w:r>
      <w:r w:rsidR="00FD6F80">
        <w:rPr>
          <w:rFonts w:ascii="Arial" w:hAnsi="Arial" w:cs="Arial"/>
          <w:bCs/>
          <w:sz w:val="24"/>
          <w:szCs w:val="24"/>
        </w:rPr>
        <w:t>/21</w:t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Z A P I S N I K</w:t>
      </w:r>
    </w:p>
    <w:p w:rsidRPr="00ED4167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S</w:t>
      </w:r>
      <w:r w:rsidRPr="00ED4167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ED4167" w:rsidR="008962AC" w:rsidP="008962AC" w:rsidRDefault="008962AC">
      <w:pPr>
        <w:rPr>
          <w:rFonts w:ascii="Arial" w:hAnsi="Arial" w:cs="Arial"/>
          <w:sz w:val="24"/>
          <w:szCs w:val="24"/>
        </w:rPr>
      </w:pPr>
    </w:p>
    <w:p w:rsidRPr="00ED4167" w:rsidR="00691F3F" w:rsidP="008962AC" w:rsidRDefault="008962AC">
      <w:pPr>
        <w:pStyle w:val="Bezproreda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održanog dana </w:t>
      </w:r>
      <w:r w:rsidR="00F74639">
        <w:rPr>
          <w:rFonts w:ascii="Arial" w:hAnsi="Arial" w:cs="Arial"/>
          <w:bCs/>
          <w:sz w:val="24"/>
          <w:szCs w:val="24"/>
        </w:rPr>
        <w:t>6. rujna</w:t>
      </w:r>
      <w:r w:rsidRPr="00ED4167" w:rsidR="00E51AF7">
        <w:rPr>
          <w:rFonts w:ascii="Arial" w:hAnsi="Arial" w:cs="Arial"/>
          <w:bCs/>
          <w:sz w:val="24"/>
          <w:szCs w:val="24"/>
        </w:rPr>
        <w:t xml:space="preserve"> 2022.</w:t>
      </w:r>
      <w:r w:rsidRPr="00ED4167" w:rsidR="009919F7">
        <w:rPr>
          <w:rFonts w:ascii="Arial" w:hAnsi="Arial" w:cs="Arial"/>
          <w:bCs/>
          <w:sz w:val="24"/>
          <w:szCs w:val="24"/>
        </w:rPr>
        <w:t xml:space="preserve"> na Trgovačkom sudu u Zagrebu, </w:t>
      </w:r>
      <w:r w:rsidRPr="00ED4167" w:rsidR="00C27EC9">
        <w:rPr>
          <w:rFonts w:ascii="Arial" w:hAnsi="Arial" w:cs="Arial"/>
          <w:bCs/>
          <w:sz w:val="24"/>
          <w:szCs w:val="24"/>
        </w:rPr>
        <w:t>Petrinjska 8</w:t>
      </w:r>
      <w:r w:rsidRPr="00ED4167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ED4167" w:rsidR="00FF32FD">
        <w:rPr>
          <w:rFonts w:ascii="Arial" w:hAnsi="Arial" w:cs="Arial"/>
          <w:bCs/>
          <w:sz w:val="24"/>
          <w:szCs w:val="24"/>
        </w:rPr>
        <w:t>steča</w:t>
      </w:r>
      <w:r w:rsidRPr="00ED4167" w:rsidR="00FF32FD">
        <w:rPr>
          <w:rFonts w:ascii="Arial" w:hAnsi="Arial" w:cs="Arial"/>
          <w:sz w:val="24"/>
          <w:szCs w:val="24"/>
        </w:rPr>
        <w:t xml:space="preserve">jnom postupku nad </w:t>
      </w:r>
      <w:r w:rsidRPr="00ED4167" w:rsidR="00106B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stečajnim dužnikom </w:t>
      </w:r>
      <w:r w:rsidRPr="00F74639" w:rsidR="00F7463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DIES SOLIS d.o.o.</w:t>
      </w:r>
      <w:r w:rsidR="00F7463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- u stečaju</w:t>
      </w:r>
      <w:r w:rsidRPr="00F74639" w:rsidR="00F74639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Zagreb, Nova Ves 42, OIB:29931899214</w:t>
      </w:r>
    </w:p>
    <w:p w:rsidRPr="00ED4167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D4167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Nazočni od suda:</w:t>
      </w:r>
    </w:p>
    <w:p w:rsidRPr="00ED4167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  <w:r w:rsidRPr="00ED4167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853FF6">
        <w:rPr>
          <w:rFonts w:ascii="Arial" w:hAnsi="Arial" w:cs="Arial"/>
          <w:bCs/>
          <w:sz w:val="24"/>
          <w:szCs w:val="24"/>
        </w:rPr>
        <w:t>sudac</w:t>
      </w:r>
    </w:p>
    <w:p w:rsidRPr="00ED4167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  <w:r w:rsidRPr="00ED4167" w:rsidR="00853FF6">
        <w:rPr>
          <w:rFonts w:ascii="Arial" w:hAnsi="Arial" w:cs="Arial"/>
          <w:bCs/>
          <w:sz w:val="24"/>
          <w:szCs w:val="24"/>
        </w:rPr>
        <w:t>, zapisničar</w:t>
      </w:r>
      <w:r w:rsidRPr="00ED4167" w:rsidR="00126873">
        <w:rPr>
          <w:rFonts w:ascii="Arial" w:hAnsi="Arial" w:cs="Arial"/>
          <w:bCs/>
          <w:sz w:val="24"/>
          <w:szCs w:val="24"/>
        </w:rPr>
        <w:tab/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Utvrđuje se da je pristu</w:t>
      </w:r>
      <w:r w:rsidRPr="00ED4167" w:rsidR="002A3A8D">
        <w:rPr>
          <w:rFonts w:ascii="Arial" w:hAnsi="Arial" w:cs="Arial"/>
          <w:sz w:val="24"/>
          <w:szCs w:val="24"/>
        </w:rPr>
        <w:t>pio</w:t>
      </w:r>
      <w:r w:rsidRPr="00ED4167">
        <w:rPr>
          <w:rFonts w:ascii="Arial" w:hAnsi="Arial" w:cs="Arial"/>
          <w:sz w:val="24"/>
          <w:szCs w:val="24"/>
        </w:rPr>
        <w:t xml:space="preserve"> stečajn</w:t>
      </w:r>
      <w:r w:rsidRPr="00ED4167" w:rsidR="002A3A8D">
        <w:rPr>
          <w:rFonts w:ascii="Arial" w:hAnsi="Arial" w:cs="Arial"/>
          <w:sz w:val="24"/>
          <w:szCs w:val="24"/>
        </w:rPr>
        <w:t>i</w:t>
      </w:r>
      <w:r w:rsidRPr="00ED4167" w:rsidR="00DC6824">
        <w:rPr>
          <w:rFonts w:ascii="Arial" w:hAnsi="Arial" w:cs="Arial"/>
          <w:sz w:val="24"/>
          <w:szCs w:val="24"/>
        </w:rPr>
        <w:t xml:space="preserve"> </w:t>
      </w:r>
      <w:r w:rsidRPr="00ED4167" w:rsidR="00A63F46">
        <w:rPr>
          <w:rFonts w:ascii="Arial" w:hAnsi="Arial" w:cs="Arial"/>
          <w:sz w:val="24"/>
          <w:szCs w:val="24"/>
        </w:rPr>
        <w:t>upravitelj</w:t>
      </w:r>
      <w:r w:rsidRPr="00ED4167" w:rsidR="006E4D0A">
        <w:rPr>
          <w:rFonts w:ascii="Arial" w:hAnsi="Arial" w:cs="Arial"/>
          <w:sz w:val="24"/>
          <w:szCs w:val="24"/>
        </w:rPr>
        <w:t xml:space="preserve"> </w:t>
      </w:r>
      <w:r w:rsidR="00F74639">
        <w:rPr>
          <w:rFonts w:ascii="Arial" w:hAnsi="Arial" w:cs="Arial"/>
          <w:sz w:val="24"/>
          <w:szCs w:val="24"/>
        </w:rPr>
        <w:t>Damir Furdek</w:t>
      </w:r>
      <w:r w:rsidRPr="00ED4167" w:rsidR="00A171EA">
        <w:rPr>
          <w:rFonts w:ascii="Arial" w:hAnsi="Arial" w:cs="Arial"/>
          <w:sz w:val="24"/>
          <w:szCs w:val="24"/>
        </w:rPr>
        <w:t xml:space="preserve"> </w:t>
      </w:r>
    </w:p>
    <w:p w:rsidRPr="00ED4167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ab/>
      </w:r>
    </w:p>
    <w:p w:rsidRPr="00ED4167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Započeto </w:t>
      </w:r>
      <w:r w:rsidRPr="00ED4167" w:rsidR="00E83A30">
        <w:rPr>
          <w:rFonts w:ascii="Arial" w:hAnsi="Arial" w:cs="Arial"/>
          <w:bCs/>
          <w:sz w:val="24"/>
          <w:szCs w:val="24"/>
        </w:rPr>
        <w:t xml:space="preserve">u </w:t>
      </w:r>
      <w:r w:rsidR="00F74639">
        <w:rPr>
          <w:rFonts w:ascii="Arial" w:hAnsi="Arial" w:cs="Arial"/>
          <w:bCs/>
          <w:sz w:val="24"/>
          <w:szCs w:val="24"/>
        </w:rPr>
        <w:t>10,00</w:t>
      </w:r>
      <w:r w:rsidRPr="00ED4167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853FF6">
        <w:rPr>
          <w:rFonts w:ascii="Arial" w:hAnsi="Arial" w:cs="Arial"/>
          <w:bCs/>
          <w:sz w:val="24"/>
          <w:szCs w:val="24"/>
        </w:rPr>
        <w:t>sati.</w:t>
      </w:r>
    </w:p>
    <w:p w:rsidRPr="00ED4167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Ročište je javno.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Utvrđuje se da </w:t>
      </w:r>
      <w:r w:rsidRPr="00ED4167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D826BE" w:rsidP="00B11DA9" w:rsidRDefault="003B461E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nitko</w:t>
      </w:r>
    </w:p>
    <w:p w:rsidRPr="00ED4167" w:rsidR="003B461E" w:rsidP="00B11DA9" w:rsidRDefault="003B461E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E49E5" w:rsidP="000E49E5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Utvrđuje se da je rješenje</w:t>
      </w:r>
      <w:r w:rsidRPr="00ED4167" w:rsidR="000E6C28">
        <w:rPr>
          <w:rFonts w:ascii="Arial" w:hAnsi="Arial" w:cs="Arial"/>
          <w:b w:val="false"/>
          <w:szCs w:val="24"/>
        </w:rPr>
        <w:t xml:space="preserve">m </w:t>
      </w:r>
      <w:r w:rsidRPr="00ED4167">
        <w:rPr>
          <w:rFonts w:ascii="Arial" w:hAnsi="Arial" w:cs="Arial"/>
          <w:b w:val="false"/>
          <w:szCs w:val="24"/>
        </w:rPr>
        <w:t xml:space="preserve">od </w:t>
      </w:r>
      <w:r w:rsidR="00AB3B14">
        <w:rPr>
          <w:rFonts w:ascii="Arial" w:hAnsi="Arial" w:cs="Arial"/>
          <w:b w:val="false"/>
          <w:szCs w:val="24"/>
        </w:rPr>
        <w:t>11</w:t>
      </w:r>
      <w:r w:rsidR="00083048">
        <w:rPr>
          <w:rFonts w:ascii="Arial" w:hAnsi="Arial" w:cs="Arial"/>
          <w:b w:val="false"/>
          <w:szCs w:val="24"/>
        </w:rPr>
        <w:t>. svibnja</w:t>
      </w:r>
      <w:r w:rsidR="00970FFC">
        <w:rPr>
          <w:rFonts w:ascii="Arial" w:hAnsi="Arial" w:cs="Arial"/>
          <w:b w:val="false"/>
          <w:szCs w:val="24"/>
        </w:rPr>
        <w:t xml:space="preserve"> </w:t>
      </w:r>
      <w:r w:rsidRPr="00ED4167" w:rsidR="00416CC8">
        <w:rPr>
          <w:rFonts w:ascii="Arial" w:hAnsi="Arial" w:cs="Arial"/>
          <w:b w:val="false"/>
          <w:szCs w:val="24"/>
        </w:rPr>
        <w:t>2022</w:t>
      </w:r>
      <w:r w:rsidRPr="00ED4167" w:rsidR="005F39CB">
        <w:rPr>
          <w:rFonts w:ascii="Arial" w:hAnsi="Arial" w:cs="Arial"/>
          <w:b w:val="false"/>
          <w:szCs w:val="24"/>
        </w:rPr>
        <w:t>.</w:t>
      </w:r>
      <w:r w:rsidRPr="00ED4167" w:rsidR="00F8036C">
        <w:rPr>
          <w:rFonts w:ascii="Arial" w:hAnsi="Arial" w:cs="Arial"/>
          <w:b w:val="false"/>
          <w:szCs w:val="24"/>
        </w:rPr>
        <w:t>,</w:t>
      </w:r>
      <w:r w:rsidRPr="00ED4167">
        <w:rPr>
          <w:rFonts w:ascii="Arial" w:hAnsi="Arial" w:cs="Arial"/>
          <w:b w:val="false"/>
          <w:szCs w:val="24"/>
        </w:rPr>
        <w:t xml:space="preserve"> </w:t>
      </w:r>
      <w:r w:rsidRPr="00ED4167" w:rsidR="00C13685">
        <w:rPr>
          <w:rFonts w:ascii="Arial" w:hAnsi="Arial" w:cs="Arial"/>
          <w:b w:val="false"/>
          <w:szCs w:val="24"/>
        </w:rPr>
        <w:t xml:space="preserve">pod gornjim brojem, </w:t>
      </w:r>
    </w:p>
    <w:p w:rsidRPr="00ED4167" w:rsidR="00E55416" w:rsidP="000E49E5" w:rsidRDefault="00C13685">
      <w:pPr>
        <w:pStyle w:val="Naslov1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otvoren</w:t>
      </w:r>
      <w:r w:rsidRPr="00ED4167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ED4167" w:rsidR="00422496">
        <w:rPr>
          <w:rFonts w:ascii="Arial" w:hAnsi="Arial" w:cs="Arial"/>
          <w:b w:val="false"/>
          <w:szCs w:val="24"/>
        </w:rPr>
        <w:t xml:space="preserve">, </w:t>
      </w:r>
      <w:r w:rsidRPr="00ED4167" w:rsidR="00416CC8">
        <w:rPr>
          <w:rFonts w:ascii="Arial" w:hAnsi="Arial" w:cs="Arial"/>
          <w:b w:val="false"/>
          <w:szCs w:val="24"/>
        </w:rPr>
        <w:t>te su</w:t>
      </w:r>
      <w:r w:rsidRPr="00ED4167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ED4167" w:rsidR="00416CC8">
        <w:rPr>
          <w:rFonts w:ascii="Arial" w:hAnsi="Arial" w:cs="Arial"/>
          <w:b w:val="false"/>
          <w:szCs w:val="24"/>
        </w:rPr>
        <w:t>koje</w:t>
      </w:r>
      <w:r w:rsidRPr="00ED4167" w:rsidR="00E42E6C">
        <w:rPr>
          <w:rFonts w:ascii="Arial" w:hAnsi="Arial" w:cs="Arial"/>
          <w:b w:val="false"/>
          <w:szCs w:val="24"/>
        </w:rPr>
        <w:t xml:space="preserve"> rješenje </w:t>
      </w:r>
      <w:r w:rsidRPr="00ED4167" w:rsidR="00422496">
        <w:rPr>
          <w:rFonts w:ascii="Arial" w:hAnsi="Arial" w:cs="Arial"/>
          <w:b w:val="false"/>
          <w:szCs w:val="24"/>
        </w:rPr>
        <w:t xml:space="preserve">je </w:t>
      </w:r>
      <w:r w:rsidRPr="00ED4167" w:rsidR="0038417C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ED4167" w:rsidR="006012DE">
        <w:rPr>
          <w:rFonts w:ascii="Arial" w:hAnsi="Arial" w:cs="Arial"/>
          <w:b w:val="false"/>
          <w:szCs w:val="24"/>
        </w:rPr>
        <w:t xml:space="preserve">dana </w:t>
      </w:r>
      <w:r w:rsidR="00AB3B14">
        <w:rPr>
          <w:rFonts w:ascii="Arial" w:hAnsi="Arial" w:cs="Arial"/>
          <w:b w:val="false"/>
          <w:szCs w:val="24"/>
        </w:rPr>
        <w:t>11</w:t>
      </w:r>
      <w:r w:rsidR="00083048">
        <w:rPr>
          <w:rFonts w:ascii="Arial" w:hAnsi="Arial" w:cs="Arial"/>
          <w:b w:val="false"/>
          <w:szCs w:val="24"/>
        </w:rPr>
        <w:t>. svibnja</w:t>
      </w:r>
      <w:r w:rsidRPr="00ED4167" w:rsidR="00422496">
        <w:rPr>
          <w:rFonts w:ascii="Arial" w:hAnsi="Arial" w:cs="Arial"/>
          <w:b w:val="false"/>
          <w:szCs w:val="24"/>
        </w:rPr>
        <w:t xml:space="preserve"> 2022</w:t>
      </w:r>
      <w:r w:rsidRPr="00ED4167" w:rsidR="0038417C">
        <w:rPr>
          <w:rFonts w:ascii="Arial" w:hAnsi="Arial" w:cs="Arial"/>
          <w:b w:val="false"/>
          <w:szCs w:val="24"/>
        </w:rPr>
        <w:t>.</w:t>
      </w:r>
    </w:p>
    <w:p w:rsidRPr="00ED4167" w:rsidR="00A50713" w:rsidP="001C716F" w:rsidRDefault="00E55416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ab/>
      </w:r>
      <w:r w:rsidRPr="00ED4167" w:rsidR="00A50713">
        <w:rPr>
          <w:rFonts w:ascii="Arial" w:hAnsi="Arial" w:cs="Arial"/>
          <w:sz w:val="24"/>
          <w:szCs w:val="24"/>
        </w:rPr>
        <w:t xml:space="preserve">Sud otvara ročište i objavljuje da je predmet današnjeg ročišta ispitivanje prijavljenih tražbina prema iznosima i isplatnom redu kako su uneseni u tablice koje je sastavio stečajni upravitelj i koje tablice su sukladno odredbi čl. 259. Stečajnog zakona ( u daljnjem tekstu SZ-a, </w:t>
      </w:r>
      <w:r w:rsidRPr="00ED4167" w:rsidR="008F4D4B">
        <w:rPr>
          <w:rFonts w:ascii="Arial" w:hAnsi="Arial" w:cs="Arial"/>
          <w:sz w:val="24"/>
          <w:szCs w:val="24"/>
        </w:rPr>
        <w:t>(</w:t>
      </w:r>
      <w:r w:rsidRPr="00ED4167" w:rsidR="00A50713">
        <w:rPr>
          <w:rFonts w:ascii="Arial" w:hAnsi="Arial" w:cs="Arial"/>
          <w:sz w:val="24"/>
          <w:szCs w:val="24"/>
        </w:rPr>
        <w:t>NN 71/15</w:t>
      </w:r>
      <w:r w:rsidRPr="00ED4167" w:rsidR="00C874A9">
        <w:rPr>
          <w:rFonts w:ascii="Arial" w:hAnsi="Arial" w:cs="Arial"/>
          <w:sz w:val="24"/>
          <w:szCs w:val="24"/>
        </w:rPr>
        <w:t>, 104/17</w:t>
      </w:r>
      <w:r w:rsidR="00152098">
        <w:rPr>
          <w:rFonts w:ascii="Arial" w:hAnsi="Arial" w:cs="Arial"/>
          <w:sz w:val="24"/>
          <w:szCs w:val="24"/>
        </w:rPr>
        <w:t>,36/22</w:t>
      </w:r>
      <w:r w:rsidRPr="00ED4167" w:rsidR="00A50713">
        <w:rPr>
          <w:rFonts w:ascii="Arial" w:hAnsi="Arial" w:cs="Arial"/>
          <w:sz w:val="24"/>
          <w:szCs w:val="24"/>
        </w:rPr>
        <w:t xml:space="preserve">) bile objavljene na mrežnoj stranici e-oglasna ploča Trgovačkog suda u Zagrebu i nalazile su se na uvidu u sobi </w:t>
      </w:r>
      <w:r w:rsidRPr="00ED4167" w:rsidR="00281099">
        <w:rPr>
          <w:rFonts w:ascii="Arial" w:hAnsi="Arial" w:cs="Arial"/>
          <w:sz w:val="24"/>
          <w:szCs w:val="24"/>
        </w:rPr>
        <w:t>4</w:t>
      </w:r>
      <w:r w:rsidRPr="00ED4167" w:rsidR="00C874A9">
        <w:rPr>
          <w:rFonts w:ascii="Arial" w:hAnsi="Arial" w:cs="Arial"/>
          <w:sz w:val="24"/>
          <w:szCs w:val="24"/>
        </w:rPr>
        <w:t>4/I</w:t>
      </w:r>
      <w:r w:rsidRPr="00ED4167" w:rsidR="00281099">
        <w:rPr>
          <w:rFonts w:ascii="Arial" w:hAnsi="Arial" w:cs="Arial"/>
          <w:sz w:val="24"/>
          <w:szCs w:val="24"/>
        </w:rPr>
        <w:t>I</w:t>
      </w:r>
      <w:r w:rsidRPr="00ED4167" w:rsidR="00C874A9">
        <w:rPr>
          <w:rFonts w:ascii="Arial" w:hAnsi="Arial" w:cs="Arial"/>
          <w:bCs/>
          <w:sz w:val="24"/>
          <w:szCs w:val="24"/>
        </w:rPr>
        <w:t xml:space="preserve"> (</w:t>
      </w:r>
      <w:r w:rsidRPr="00ED4167" w:rsidR="00281099">
        <w:rPr>
          <w:rFonts w:ascii="Arial" w:hAnsi="Arial" w:cs="Arial"/>
          <w:bCs/>
          <w:sz w:val="24"/>
          <w:szCs w:val="24"/>
        </w:rPr>
        <w:t>DZ</w:t>
      </w:r>
      <w:r w:rsidRPr="00ED4167" w:rsidR="00A50713">
        <w:rPr>
          <w:rFonts w:ascii="Arial" w:hAnsi="Arial" w:cs="Arial"/>
          <w:bCs/>
          <w:sz w:val="24"/>
          <w:szCs w:val="24"/>
        </w:rPr>
        <w:t xml:space="preserve">) </w:t>
      </w:r>
      <w:r w:rsidRPr="00ED4167" w:rsidR="00A50713">
        <w:rPr>
          <w:rFonts w:ascii="Arial" w:hAnsi="Arial" w:cs="Arial"/>
          <w:sz w:val="24"/>
          <w:szCs w:val="24"/>
        </w:rPr>
        <w:t xml:space="preserve">u Trgovačkom sudu u Zagrebu.    </w:t>
      </w:r>
    </w:p>
    <w:p w:rsidRPr="00ED4167" w:rsidR="00E42E6C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Uz tablice su bile izložene i prijave svih vjerovnika koje su stigle u roku objave koji je određen rješenjem </w:t>
      </w:r>
      <w:r w:rsidRPr="00ED4167" w:rsidR="00D31E6F">
        <w:rPr>
          <w:rFonts w:ascii="Arial" w:hAnsi="Arial" w:cs="Arial"/>
          <w:sz w:val="24"/>
          <w:szCs w:val="24"/>
        </w:rPr>
        <w:t xml:space="preserve">od </w:t>
      </w:r>
      <w:r w:rsidR="00AB3B14">
        <w:rPr>
          <w:rFonts w:ascii="Arial" w:hAnsi="Arial" w:cs="Arial"/>
          <w:sz w:val="24"/>
          <w:szCs w:val="24"/>
        </w:rPr>
        <w:t>11. svibnja</w:t>
      </w:r>
      <w:r w:rsidRPr="00ED4167" w:rsidR="00D31E6F">
        <w:rPr>
          <w:rFonts w:ascii="Arial" w:hAnsi="Arial" w:cs="Arial"/>
          <w:sz w:val="24"/>
          <w:szCs w:val="24"/>
        </w:rPr>
        <w:t xml:space="preserve"> 2022.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Rješenje o utvrđenim i osporenim tražbinama objavit će se na mrežnoj stranici e-oglasna ploča sudova (čl. 265. st. 2. SZ). 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Vjerovnici čije tražbine budu osporene (čl. 266. SZ) bit će upućeni na parnicu u roku od 8 dana od dana pravomoćnosti rješenja o upućivanju u parnicu, odnosno primitka drugostupanjske odluke (čl. 267. st. 1. SZ.). 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Poziva se stečajni upravitelj određeno očitovati osporava li ili priznaje svaku prijavljenu tražbinu (čl. 260. st. 2. SZ). 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Prelazi se na ispitivanje svake pojedine tražbine.</w:t>
      </w:r>
    </w:p>
    <w:p w:rsidRPr="00ED4167" w:rsidR="000D1A95" w:rsidP="001C716F" w:rsidRDefault="000D1A95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lastRenderedPageBreak/>
        <w:t>Stečajni upravitelj izjavljuje da u ovom steča</w:t>
      </w:r>
      <w:r w:rsidRPr="00ED4167" w:rsidR="00E90AD3">
        <w:rPr>
          <w:rFonts w:ascii="Arial" w:hAnsi="Arial" w:cs="Arial"/>
          <w:sz w:val="24"/>
          <w:szCs w:val="24"/>
        </w:rPr>
        <w:t>jnom postupku ima vjerovnika</w:t>
      </w:r>
      <w:r w:rsidRPr="00ED4167" w:rsidR="005C1481">
        <w:rPr>
          <w:rFonts w:ascii="Arial" w:hAnsi="Arial" w:cs="Arial"/>
          <w:sz w:val="24"/>
          <w:szCs w:val="24"/>
        </w:rPr>
        <w:t xml:space="preserve"> </w:t>
      </w:r>
      <w:r w:rsidRPr="00ED4167" w:rsidR="00D355B3">
        <w:rPr>
          <w:rFonts w:ascii="Arial" w:hAnsi="Arial" w:cs="Arial"/>
          <w:sz w:val="24"/>
          <w:szCs w:val="24"/>
        </w:rPr>
        <w:t xml:space="preserve">II. </w:t>
      </w:r>
      <w:r w:rsidRPr="00ED4167">
        <w:rPr>
          <w:rFonts w:ascii="Arial" w:hAnsi="Arial" w:cs="Arial"/>
          <w:sz w:val="24"/>
          <w:szCs w:val="24"/>
        </w:rPr>
        <w:t xml:space="preserve"> višeg isplatnog reda. </w:t>
      </w:r>
    </w:p>
    <w:p w:rsidRPr="00ED4167" w:rsidR="00A50713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Stečajni upravitelj čita pr</w:t>
      </w:r>
      <w:r w:rsidRPr="00ED4167" w:rsidR="00E90AD3">
        <w:rPr>
          <w:rFonts w:ascii="Arial" w:hAnsi="Arial" w:cs="Arial"/>
          <w:sz w:val="24"/>
          <w:szCs w:val="24"/>
        </w:rPr>
        <w:t>ijavljene tražbine vjerovnika</w:t>
      </w:r>
      <w:r w:rsidRPr="00ED4167" w:rsidR="001F173B">
        <w:rPr>
          <w:rFonts w:ascii="Arial" w:hAnsi="Arial" w:cs="Arial"/>
          <w:sz w:val="24"/>
          <w:szCs w:val="24"/>
        </w:rPr>
        <w:t xml:space="preserve"> </w:t>
      </w:r>
      <w:r w:rsidRPr="00ED4167" w:rsidR="0029212D">
        <w:rPr>
          <w:rFonts w:ascii="Arial" w:hAnsi="Arial" w:cs="Arial"/>
          <w:sz w:val="24"/>
          <w:szCs w:val="24"/>
        </w:rPr>
        <w:t xml:space="preserve"> </w:t>
      </w:r>
      <w:r w:rsidRPr="00ED4167" w:rsidR="00D355B3">
        <w:rPr>
          <w:rFonts w:ascii="Arial" w:hAnsi="Arial" w:cs="Arial"/>
          <w:sz w:val="24"/>
          <w:szCs w:val="24"/>
        </w:rPr>
        <w:t xml:space="preserve">II. </w:t>
      </w:r>
      <w:r w:rsidRPr="00ED4167">
        <w:rPr>
          <w:rFonts w:ascii="Arial" w:hAnsi="Arial" w:cs="Arial"/>
          <w:sz w:val="24"/>
          <w:szCs w:val="24"/>
        </w:rPr>
        <w:t xml:space="preserve"> višeg isplatnog reda.</w:t>
      </w:r>
    </w:p>
    <w:p w:rsidR="005E4872" w:rsidP="007648D9" w:rsidRDefault="00A5071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Stečajni upravitelj priznaje sljedeće pr</w:t>
      </w:r>
      <w:r w:rsidRPr="00ED4167" w:rsidR="00E90AD3">
        <w:rPr>
          <w:rFonts w:ascii="Arial" w:hAnsi="Arial" w:cs="Arial"/>
          <w:sz w:val="24"/>
          <w:szCs w:val="24"/>
        </w:rPr>
        <w:t>ijavljene tražbine vjerovnika</w:t>
      </w:r>
      <w:r w:rsidRPr="00ED4167" w:rsidR="0055348F">
        <w:rPr>
          <w:rFonts w:ascii="Arial" w:hAnsi="Arial" w:cs="Arial"/>
          <w:sz w:val="24"/>
          <w:szCs w:val="24"/>
        </w:rPr>
        <w:t xml:space="preserve"> </w:t>
      </w:r>
      <w:r w:rsidRPr="00ED4167" w:rsidR="00E90AD3">
        <w:rPr>
          <w:rFonts w:ascii="Arial" w:hAnsi="Arial" w:cs="Arial"/>
          <w:sz w:val="24"/>
          <w:szCs w:val="24"/>
        </w:rPr>
        <w:t xml:space="preserve"> </w:t>
      </w:r>
      <w:r w:rsidRPr="00ED4167" w:rsidR="00D355B3">
        <w:rPr>
          <w:rFonts w:ascii="Arial" w:hAnsi="Arial" w:cs="Arial"/>
          <w:sz w:val="24"/>
          <w:szCs w:val="24"/>
        </w:rPr>
        <w:t xml:space="preserve">II. </w:t>
      </w:r>
      <w:r w:rsidRPr="00ED4167">
        <w:rPr>
          <w:rFonts w:ascii="Arial" w:hAnsi="Arial" w:cs="Arial"/>
          <w:sz w:val="24"/>
          <w:szCs w:val="24"/>
        </w:rPr>
        <w:t xml:space="preserve"> višeg </w:t>
      </w:r>
      <w:r w:rsidRPr="00ED4167" w:rsidR="00CC077C">
        <w:rPr>
          <w:rFonts w:ascii="Arial" w:hAnsi="Arial" w:cs="Arial"/>
          <w:sz w:val="24"/>
          <w:szCs w:val="24"/>
        </w:rPr>
        <w:t>ispl</w:t>
      </w:r>
      <w:r w:rsidR="00806BA9">
        <w:rPr>
          <w:rFonts w:ascii="Arial" w:hAnsi="Arial" w:cs="Arial"/>
          <w:sz w:val="24"/>
          <w:szCs w:val="24"/>
        </w:rPr>
        <w:t>atnog reda upisane u tablicama:</w:t>
      </w:r>
    </w:p>
    <w:p w:rsidR="00806BA9" w:rsidP="007648D9" w:rsidRDefault="00806BA9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9D5A34" w:rsidR="006C3395" w:rsidP="00F046DB" w:rsidRDefault="00BF0DE3">
      <w:pPr>
        <w:pStyle w:val="Odlomakpopisa"/>
        <w:ind w:left="1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 viši isplatni red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937"/>
        <w:gridCol w:w="1301"/>
        <w:gridCol w:w="1205"/>
        <w:gridCol w:w="1239"/>
        <w:gridCol w:w="1151"/>
        <w:gridCol w:w="1319"/>
        <w:gridCol w:w="1151"/>
        <w:gridCol w:w="1317"/>
      </w:tblGrid>
      <w:tr w:rsidRPr="00E87775" w:rsidR="00905211" w:rsidTr="00905211"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Redni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broj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prijavljene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Ime i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prezime /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tvrtka ili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naziv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vjerovnika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OIB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vjerovnika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Adresa /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sjedište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vjerovnika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Iznos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prijavljene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(kn)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Pravna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osnova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prijavljene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Iznos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priznate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(kn)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Pravna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osnova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priznate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</w:p>
        </w:tc>
      </w:tr>
      <w:tr w:rsidRPr="00E87775" w:rsidR="00905211" w:rsidTr="00905211"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 xml:space="preserve">1. 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F046D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ZAGREBAČKI HOLDING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d.o.o.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F046D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F046D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Ul. Grada Vukovara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41, Zgreb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F046D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535,69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BF0D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E87775" w:rsidR="00F046DB">
              <w:rPr>
                <w:rFonts w:ascii="Arial" w:hAnsi="Arial" w:cs="Arial"/>
                <w:color w:val="000000"/>
                <w:sz w:val="16"/>
                <w:szCs w:val="16"/>
              </w:rPr>
              <w:t>zvadak iz ovjerovljenih posl. knjiga br.</w:t>
            </w:r>
            <w:r w:rsidRPr="00E87775" w:rsidR="00F046DB">
              <w:rPr>
                <w:rFonts w:ascii="Arial" w:hAnsi="Arial" w:cs="Arial"/>
                <w:color w:val="000000"/>
                <w:sz w:val="16"/>
                <w:szCs w:val="16"/>
              </w:rPr>
              <w:br/>
              <w:t>75849; Analitička kartica OVRV-3892/20;</w:t>
            </w:r>
            <w:r w:rsidRPr="00E87775" w:rsidR="00F046DB">
              <w:rPr>
                <w:rFonts w:ascii="Arial" w:hAnsi="Arial" w:cs="Arial"/>
                <w:color w:val="000000"/>
                <w:sz w:val="16"/>
                <w:szCs w:val="16"/>
              </w:rPr>
              <w:br/>
              <w:t>Informativni obračun kamate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3276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535,69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BF0DE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E87775" w:rsidR="00053672">
              <w:rPr>
                <w:rFonts w:ascii="Arial" w:hAnsi="Arial" w:cs="Arial"/>
                <w:color w:val="000000"/>
                <w:sz w:val="16"/>
                <w:szCs w:val="16"/>
              </w:rPr>
              <w:t>zvadak iz ovjerovljenih posl. knjiga br.</w:t>
            </w:r>
            <w:r w:rsidRPr="00E87775" w:rsidR="00053672">
              <w:rPr>
                <w:rFonts w:ascii="Arial" w:hAnsi="Arial" w:cs="Arial"/>
                <w:color w:val="000000"/>
                <w:sz w:val="16"/>
                <w:szCs w:val="16"/>
              </w:rPr>
              <w:br/>
              <w:t>75849; Analitička kartica OVRV-3892/20;</w:t>
            </w:r>
            <w:r w:rsidRPr="00E87775" w:rsidR="00053672">
              <w:rPr>
                <w:rFonts w:ascii="Arial" w:hAnsi="Arial" w:cs="Arial"/>
                <w:color w:val="000000"/>
                <w:sz w:val="16"/>
                <w:szCs w:val="16"/>
              </w:rPr>
              <w:br/>
              <w:t>Informativni obračun kamate</w:t>
            </w:r>
          </w:p>
        </w:tc>
      </w:tr>
      <w:tr w:rsidRPr="00E87775" w:rsidR="00905211" w:rsidTr="00905211"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 xml:space="preserve">2. 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Republika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Hrvatska,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ministarstvo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financija,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Porezna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uprava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186831364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9052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87 Zastupana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po ŽDO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Zagreb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05367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5.706.454,66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05367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Rješenje MF, PU, Područni ured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Zagrebačke županije od 23.06.202.;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ovjereni izlist iz ISPU za rač. 1201, 1651,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2715, 5262, 4251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3276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5.706.454,66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87775" w:rsidR="00905211" w:rsidP="00905211" w:rsidRDefault="0005367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Rješenje MF, PU, Područni ured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Zagrebačke županije od 23.06.202.;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ovjereni izlist iz ISPU za rač. 1201, 1651,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2715, 5262, 4251</w:t>
            </w:r>
          </w:p>
        </w:tc>
      </w:tr>
      <w:tr w:rsidRPr="00E87775" w:rsidR="00053672" w:rsidTr="00905211"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53672" w:rsidP="00905211" w:rsidRDefault="0005367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 xml:space="preserve">3. 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53672" w:rsidP="00905211" w:rsidRDefault="0005367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53672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53672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Ul. Grada Vukovara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70, Zgreb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53672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7.149,98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53672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Računi, Izvadak otvorenih stavaka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53672" w:rsidP="00905211" w:rsidRDefault="003276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7.149,98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53672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Računi, Izvadak otvorenih stavaka</w:t>
            </w:r>
          </w:p>
        </w:tc>
      </w:tr>
      <w:tr w:rsidRPr="00E87775" w:rsidR="000177C8" w:rsidTr="00905211"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177C8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 xml:space="preserve">4. 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177C8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EOS MATRIX d.o.o.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177C8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76674680107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177C8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Horvatova 82,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Zagreb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177C8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48.481,14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177C8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Ugovor o cesiji od 22.07.2020. i Dodat. 1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ugovora; izvadak iz posl. knjiga, obračun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kta, Rješenje OVRV-5496/20 od 20.01.21.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177C8" w:rsidP="00905211" w:rsidRDefault="003276B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47.</w:t>
            </w:r>
            <w:r w:rsidRPr="00E87775" w:rsidR="00E87775">
              <w:rPr>
                <w:rFonts w:ascii="Arial" w:hAnsi="Arial" w:cs="Arial"/>
                <w:color w:val="000000"/>
                <w:sz w:val="16"/>
                <w:szCs w:val="16"/>
              </w:rPr>
              <w:t>413,14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87775" w:rsidR="000177C8" w:rsidP="00905211" w:rsidRDefault="000177C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Ugovor o cesiji od 22.07.2020. i Dodat. 1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ugovora; izvadak iz posl. knjiga, obračun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kta, Rješenje OVRV-5496/20 od 20.01.21.</w:t>
            </w:r>
          </w:p>
        </w:tc>
      </w:tr>
    </w:tbl>
    <w:p w:rsidRPr="004D74FA" w:rsidR="00E87775" w:rsidP="004D74FA" w:rsidRDefault="00E87775">
      <w:pPr>
        <w:rPr>
          <w:rFonts w:ascii="Arial" w:hAnsi="Arial" w:cs="Arial"/>
          <w:sz w:val="24"/>
          <w:szCs w:val="24"/>
        </w:rPr>
      </w:pPr>
    </w:p>
    <w:p w:rsidRPr="004D74FA" w:rsidR="00E87775" w:rsidP="004D74FA" w:rsidRDefault="00E87775">
      <w:pPr>
        <w:pStyle w:val="Odlomakpopisa"/>
        <w:ind w:left="18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Osporene tražbine II. viši isplatni red</w:t>
      </w:r>
    </w:p>
    <w:tbl>
      <w:tblPr>
        <w:tblW w:w="5000" w:type="pct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firstRow="1" w:lastRow="0" w:firstColumn="1" w:lastColumn="0" w:noHBand="0" w:noVBand="1" w:val="04A0"/>
      </w:tblPr>
      <w:tblGrid>
        <w:gridCol w:w="937"/>
        <w:gridCol w:w="1308"/>
        <w:gridCol w:w="1212"/>
        <w:gridCol w:w="1245"/>
        <w:gridCol w:w="1134"/>
        <w:gridCol w:w="1326"/>
        <w:gridCol w:w="1134"/>
        <w:gridCol w:w="1324"/>
      </w:tblGrid>
      <w:tr w:rsidRPr="000F7A98" w:rsidR="00E87775" w:rsidTr="00782D96"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F7A98" w:rsidR="00E87775" w:rsidP="00782D96" w:rsidRDefault="00E8777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t>Redni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broj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prijavljene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F7A98" w:rsidR="00E87775" w:rsidP="00782D96" w:rsidRDefault="00E8777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t>Ime i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prezime /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tvrtka ili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naziv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vjerovnika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F7A98" w:rsidR="00E87775" w:rsidP="00782D96" w:rsidRDefault="00E8777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t>OIB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vjerovnika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F7A98" w:rsidR="00E87775" w:rsidP="00782D96" w:rsidRDefault="00E8777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t>Adresa /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sjedište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vjerovnika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F7A98" w:rsidR="00E87775" w:rsidP="00782D96" w:rsidRDefault="00E8777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t>Iznos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prijavljene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(kn)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F7A98" w:rsidR="00E87775" w:rsidP="00F777AF" w:rsidRDefault="00F777A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t>Iznos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osporene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tražbine</w:t>
            </w: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br/>
              <w:t>(kn)</w:t>
            </w:r>
            <w:r w:rsidRPr="000F7A98" w:rsid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F7A98" w:rsidR="00E87775" w:rsidP="000F7A98" w:rsidRDefault="00F777A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Razlog osporavanja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F7A98" w:rsidR="00E87775" w:rsidP="00782D96" w:rsidRDefault="00F777A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Oznaka ovršne isprave</w:t>
            </w:r>
          </w:p>
        </w:tc>
      </w:tr>
      <w:tr w:rsidRPr="000F7A98" w:rsidR="00E87775" w:rsidTr="00782D96">
        <w:tc>
          <w:tcPr>
            <w:tcW w:w="4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7A98" w:rsidR="00E87775" w:rsidP="00782D96" w:rsidRDefault="00E8777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t xml:space="preserve">4. </w:t>
            </w:r>
          </w:p>
        </w:tc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7A98" w:rsidR="00E87775" w:rsidP="00782D96" w:rsidRDefault="00E8777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t>EOS MATRIX d.o.o.</w:t>
            </w:r>
          </w:p>
        </w:tc>
        <w:tc>
          <w:tcPr>
            <w:tcW w:w="6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7A98" w:rsidR="00E87775" w:rsidP="00782D96" w:rsidRDefault="00E8777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7A98">
              <w:rPr>
                <w:rFonts w:ascii="Arial" w:hAnsi="Arial" w:cs="Arial"/>
                <w:color w:val="000000"/>
                <w:sz w:val="16"/>
                <w:szCs w:val="16"/>
              </w:rPr>
              <w:t>76674680107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7A98" w:rsidR="00E87775" w:rsidP="00782D96" w:rsidRDefault="000F7A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Horvatova 82,</w:t>
            </w: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br/>
              <w:t>Zagreb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7A98" w:rsidR="00E87775" w:rsidP="00782D96" w:rsidRDefault="000F7A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48.481,14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7A98" w:rsidR="00E87775" w:rsidP="00782D96" w:rsidRDefault="00F777A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1.068,00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7A98" w:rsidR="00E87775" w:rsidP="00782D96" w:rsidRDefault="00F777A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Osporavaju se predvidivi troškovi javnog bilježnika i odvjetnika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F7A98" w:rsidR="00E87775" w:rsidP="00782D96" w:rsidRDefault="00F777A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87775">
              <w:rPr>
                <w:rFonts w:ascii="Arial" w:hAnsi="Arial" w:cs="Arial"/>
                <w:color w:val="000000"/>
                <w:sz w:val="16"/>
                <w:szCs w:val="16"/>
              </w:rPr>
              <w:t>Rješenje OVRV-5496/20 od 20.01.21.</w:t>
            </w:r>
            <w:r w:rsidR="004D74FA">
              <w:rPr>
                <w:rFonts w:ascii="Arial" w:hAnsi="Arial" w:cs="Arial"/>
                <w:color w:val="000000"/>
                <w:sz w:val="16"/>
                <w:szCs w:val="16"/>
              </w:rPr>
              <w:t>, pravomoćno za iznos od 39.875,01 kn</w:t>
            </w:r>
          </w:p>
        </w:tc>
      </w:tr>
    </w:tbl>
    <w:p w:rsidRPr="00E87775" w:rsidR="00E87775" w:rsidP="00EF1B2C" w:rsidRDefault="00E87775">
      <w:pPr>
        <w:pStyle w:val="Odlomakpopisa"/>
        <w:ind w:left="1800"/>
        <w:rPr>
          <w:rFonts w:ascii="Arial" w:hAnsi="Arial" w:cs="Arial"/>
          <w:sz w:val="24"/>
          <w:szCs w:val="24"/>
        </w:rPr>
      </w:pPr>
    </w:p>
    <w:p w:rsidRPr="00ED4167" w:rsidR="00302E19" w:rsidP="00F3444F" w:rsidRDefault="00302E19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 xml:space="preserve"> </w:t>
      </w:r>
    </w:p>
    <w:p w:rsidRPr="00ED4167" w:rsidR="000857AF" w:rsidP="001C716F" w:rsidRDefault="000857A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>S obzirom da su ispitane sve prijavljene tražbine, sud izjavljuje da će rješenje o tome u kojem iznosu i u ko</w:t>
      </w:r>
      <w:r w:rsidRPr="00ED4167" w:rsidR="00A51DA6">
        <w:rPr>
          <w:rFonts w:ascii="Arial" w:hAnsi="Arial" w:cs="Arial"/>
          <w:sz w:val="24"/>
          <w:szCs w:val="24"/>
        </w:rPr>
        <w:t xml:space="preserve">jem isplatnom redu su utvrđene </w:t>
      </w:r>
      <w:r w:rsidRPr="00ED4167">
        <w:rPr>
          <w:rFonts w:ascii="Arial" w:hAnsi="Arial" w:cs="Arial"/>
          <w:sz w:val="24"/>
          <w:szCs w:val="24"/>
        </w:rPr>
        <w:t>biti objavljeno na e-oglasnoj ploči suda.</w:t>
      </w:r>
    </w:p>
    <w:p w:rsidRPr="00ED4167" w:rsidR="000857AF" w:rsidP="001C716F" w:rsidRDefault="00E75613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Sud</w:t>
      </w:r>
      <w:r w:rsidRPr="00ED4167" w:rsidR="000857AF">
        <w:rPr>
          <w:rFonts w:ascii="Arial" w:hAnsi="Arial" w:cs="Arial"/>
          <w:bCs/>
          <w:sz w:val="24"/>
          <w:szCs w:val="24"/>
        </w:rPr>
        <w:t xml:space="preserve"> objavljuje da se u tablici navedene tražbine stečajnih vjerovnika smatraju utvrđenim  i razvrstavaju u</w:t>
      </w:r>
      <w:r w:rsidRPr="00ED4167" w:rsidR="002742D9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E84D5F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35768A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0857AF">
        <w:rPr>
          <w:rFonts w:ascii="Arial" w:hAnsi="Arial" w:cs="Arial"/>
          <w:bCs/>
          <w:sz w:val="24"/>
          <w:szCs w:val="24"/>
        </w:rPr>
        <w:t>II</w:t>
      </w:r>
      <w:r w:rsidRPr="00ED4167" w:rsidR="00867982">
        <w:rPr>
          <w:rFonts w:ascii="Arial" w:hAnsi="Arial" w:cs="Arial"/>
          <w:bCs/>
          <w:sz w:val="24"/>
          <w:szCs w:val="24"/>
        </w:rPr>
        <w:t>.</w:t>
      </w:r>
      <w:r w:rsidRPr="00ED4167" w:rsidR="000857AF">
        <w:rPr>
          <w:rFonts w:ascii="Arial" w:hAnsi="Arial" w:cs="Arial"/>
          <w:bCs/>
          <w:sz w:val="24"/>
          <w:szCs w:val="24"/>
        </w:rPr>
        <w:t xml:space="preserve"> viši isplatni red.</w:t>
      </w:r>
    </w:p>
    <w:p w:rsidRPr="00ED4167" w:rsidR="00BF2334" w:rsidP="000B3A4F" w:rsidRDefault="00BF2334">
      <w:pPr>
        <w:jc w:val="both"/>
        <w:rPr>
          <w:rFonts w:ascii="Arial" w:hAnsi="Arial" w:cs="Arial"/>
          <w:bCs/>
          <w:sz w:val="24"/>
          <w:szCs w:val="24"/>
        </w:rPr>
      </w:pPr>
    </w:p>
    <w:p w:rsidR="00F513AE" w:rsidP="00F3444F" w:rsidRDefault="000857AF">
      <w:pPr>
        <w:numPr>
          <w:ilvl w:val="12"/>
          <w:numId w:val="0"/>
        </w:num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Stečajni upravitelj ističe kako </w:t>
      </w:r>
      <w:r w:rsidR="00FF5293">
        <w:rPr>
          <w:rFonts w:ascii="Arial" w:hAnsi="Arial" w:cs="Arial"/>
          <w:bCs/>
          <w:sz w:val="24"/>
          <w:szCs w:val="24"/>
        </w:rPr>
        <w:t>postoji</w:t>
      </w:r>
      <w:r w:rsidR="00FB34B7">
        <w:rPr>
          <w:rFonts w:ascii="Arial" w:hAnsi="Arial" w:cs="Arial"/>
          <w:bCs/>
          <w:sz w:val="24"/>
          <w:szCs w:val="24"/>
        </w:rPr>
        <w:t xml:space="preserve"> </w:t>
      </w:r>
      <w:r w:rsidR="007F3546">
        <w:rPr>
          <w:rFonts w:ascii="Arial" w:hAnsi="Arial" w:cs="Arial"/>
          <w:bCs/>
          <w:sz w:val="24"/>
          <w:szCs w:val="24"/>
        </w:rPr>
        <w:t>razlučn</w:t>
      </w:r>
      <w:r w:rsidR="00FF5293">
        <w:rPr>
          <w:rFonts w:ascii="Arial" w:hAnsi="Arial" w:cs="Arial"/>
          <w:bCs/>
          <w:sz w:val="24"/>
          <w:szCs w:val="24"/>
        </w:rPr>
        <w:t xml:space="preserve">o </w:t>
      </w:r>
      <w:r w:rsidR="007F3546">
        <w:rPr>
          <w:rFonts w:ascii="Arial" w:hAnsi="Arial" w:cs="Arial"/>
          <w:bCs/>
          <w:sz w:val="24"/>
          <w:szCs w:val="24"/>
        </w:rPr>
        <w:t>prav</w:t>
      </w:r>
      <w:r w:rsidR="00FF5293">
        <w:rPr>
          <w:rFonts w:ascii="Arial" w:hAnsi="Arial" w:cs="Arial"/>
          <w:bCs/>
          <w:sz w:val="24"/>
          <w:szCs w:val="24"/>
        </w:rPr>
        <w:t>o</w:t>
      </w:r>
      <w:r w:rsidR="00FB34B7">
        <w:rPr>
          <w:rFonts w:ascii="Arial" w:hAnsi="Arial" w:cs="Arial"/>
          <w:bCs/>
          <w:sz w:val="24"/>
          <w:szCs w:val="24"/>
        </w:rPr>
        <w:t>.</w:t>
      </w:r>
    </w:p>
    <w:p w:rsidRPr="00ED4167" w:rsidR="000857AF" w:rsidP="000857AF" w:rsidRDefault="000857A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Ste</w:t>
      </w:r>
      <w:r w:rsidRPr="00ED4167" w:rsidR="00FA4A4B">
        <w:rPr>
          <w:rFonts w:ascii="Arial" w:hAnsi="Arial" w:cs="Arial"/>
          <w:bCs/>
          <w:sz w:val="24"/>
          <w:szCs w:val="24"/>
        </w:rPr>
        <w:t xml:space="preserve">čajni upravitelj </w:t>
      </w:r>
      <w:r w:rsidRPr="00ED4167" w:rsidR="00737A38">
        <w:rPr>
          <w:rFonts w:ascii="Arial" w:hAnsi="Arial" w:cs="Arial"/>
          <w:bCs/>
          <w:sz w:val="24"/>
          <w:szCs w:val="24"/>
        </w:rPr>
        <w:t xml:space="preserve">ističe kako </w:t>
      </w:r>
      <w:r w:rsidRPr="00ED4167" w:rsidR="00FA4A4B">
        <w:rPr>
          <w:rFonts w:ascii="Arial" w:hAnsi="Arial" w:cs="Arial"/>
          <w:bCs/>
          <w:sz w:val="24"/>
          <w:szCs w:val="24"/>
        </w:rPr>
        <w:t>nema</w:t>
      </w:r>
      <w:r w:rsidRPr="00ED4167" w:rsidR="00737A38">
        <w:rPr>
          <w:rFonts w:ascii="Arial" w:hAnsi="Arial" w:cs="Arial"/>
          <w:bCs/>
          <w:sz w:val="24"/>
          <w:szCs w:val="24"/>
        </w:rPr>
        <w:t xml:space="preserve"> izlučnih prava</w:t>
      </w:r>
      <w:r w:rsidRPr="00ED4167" w:rsidR="00FA4A4B">
        <w:rPr>
          <w:rFonts w:ascii="Arial" w:hAnsi="Arial" w:cs="Arial"/>
          <w:bCs/>
          <w:sz w:val="24"/>
          <w:szCs w:val="24"/>
        </w:rPr>
        <w:t>.</w:t>
      </w:r>
    </w:p>
    <w:p w:rsidRPr="00ED4167" w:rsidR="00EF29F3" w:rsidP="00F95C6D" w:rsidRDefault="00EF29F3">
      <w:pPr>
        <w:rPr>
          <w:rFonts w:ascii="Arial" w:hAnsi="Arial" w:cs="Arial"/>
          <w:bCs/>
          <w:sz w:val="24"/>
          <w:szCs w:val="24"/>
        </w:rPr>
      </w:pPr>
    </w:p>
    <w:p w:rsidRPr="00ED4167" w:rsidR="00853FF6" w:rsidP="00C6522F" w:rsidRDefault="004A38B4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D</w:t>
      </w:r>
      <w:r w:rsidRPr="00ED4167" w:rsidR="00853FF6">
        <w:rPr>
          <w:rFonts w:ascii="Arial" w:hAnsi="Arial" w:cs="Arial"/>
          <w:bCs/>
          <w:sz w:val="24"/>
          <w:szCs w:val="24"/>
        </w:rPr>
        <w:t>ovršeno u</w:t>
      </w:r>
      <w:r w:rsidR="00FF25B0">
        <w:rPr>
          <w:rFonts w:ascii="Arial" w:hAnsi="Arial" w:cs="Arial"/>
          <w:bCs/>
          <w:sz w:val="24"/>
          <w:szCs w:val="24"/>
        </w:rPr>
        <w:t xml:space="preserve"> 10,08 </w:t>
      </w:r>
      <w:r w:rsidR="00724D4D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862E38">
        <w:rPr>
          <w:rFonts w:ascii="Arial" w:hAnsi="Arial" w:cs="Arial"/>
          <w:bCs/>
          <w:sz w:val="24"/>
          <w:szCs w:val="24"/>
        </w:rPr>
        <w:t>sati</w:t>
      </w:r>
    </w:p>
    <w:p w:rsidRPr="00ED4167" w:rsidR="00EC23C0" w:rsidP="00C62C16" w:rsidRDefault="00EC23C0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Na temelju odredbe čl. 130. st. 4. Stečajnog zakona, spajaju se ispitno i izvještajno ročište te se prelazi na:</w:t>
      </w:r>
    </w:p>
    <w:p w:rsidRPr="00ED4167" w:rsidR="004079E2" w:rsidP="004079E2" w:rsidRDefault="004079E2">
      <w:pPr>
        <w:numPr>
          <w:ilvl w:val="12"/>
          <w:numId w:val="0"/>
        </w:numPr>
        <w:jc w:val="both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SKUPŠTINU VJEROVNIKA S</w:t>
      </w:r>
    </w:p>
    <w:p w:rsidR="004079E2" w:rsidP="004079E2" w:rsidRDefault="004079E2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IZVJEŠTAJNOG ROČIŠTA</w:t>
      </w:r>
    </w:p>
    <w:p w:rsidRPr="00ED4167" w:rsidR="008D53B6" w:rsidP="004079E2" w:rsidRDefault="008D53B6">
      <w:pPr>
        <w:numPr>
          <w:ilvl w:val="12"/>
          <w:numId w:val="0"/>
        </w:numPr>
        <w:jc w:val="center"/>
        <w:rPr>
          <w:rFonts w:ascii="Arial" w:hAnsi="Arial" w:cs="Arial"/>
          <w:bCs/>
          <w:sz w:val="24"/>
          <w:szCs w:val="24"/>
        </w:rPr>
      </w:pPr>
    </w:p>
    <w:p w:rsidR="00CB716A" w:rsidP="008A53FF" w:rsidRDefault="008D53B6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>S obzirom da na današnje ročište nije pristupio nitko od vjerovnika ne postoje uvjeti za održavanje izvještajnog ročišta.</w:t>
      </w:r>
    </w:p>
    <w:p w:rsidR="008D53B6" w:rsidP="008A53FF" w:rsidRDefault="008D53B6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 xml:space="preserve">Sud donosi </w:t>
      </w:r>
    </w:p>
    <w:p w:rsidR="008D53B6" w:rsidP="008A53FF" w:rsidRDefault="008D53B6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 xml:space="preserve">r j e š e n j e </w:t>
      </w:r>
    </w:p>
    <w:p w:rsidR="008D53B6" w:rsidP="008A53FF" w:rsidRDefault="008D53B6">
      <w:pPr>
        <w:rPr>
          <w:rFonts w:ascii="Arial" w:hAnsi="Arial" w:cs="Arial"/>
          <w:color w:val="000000"/>
          <w:sz w:val="24"/>
          <w:szCs w:val="24"/>
        </w:rPr>
      </w:pPr>
    </w:p>
    <w:p w:rsidR="008D53B6" w:rsidP="008A53FF" w:rsidRDefault="008D53B6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  <w:t xml:space="preserve">Izvještajno ročište neće se održati, a iduće se određuje za dan </w:t>
      </w:r>
    </w:p>
    <w:p w:rsidR="008D53B6" w:rsidP="008A53FF" w:rsidRDefault="008D53B6">
      <w:pPr>
        <w:rPr>
          <w:rFonts w:ascii="Arial" w:hAnsi="Arial" w:cs="Arial"/>
          <w:color w:val="000000"/>
          <w:sz w:val="24"/>
          <w:szCs w:val="24"/>
        </w:rPr>
      </w:pPr>
    </w:p>
    <w:p w:rsidR="008D53B6" w:rsidP="008D53B6" w:rsidRDefault="00754412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</w:t>
      </w:r>
      <w:r w:rsidR="00484CFB">
        <w:rPr>
          <w:rFonts w:ascii="Arial" w:hAnsi="Arial" w:cs="Arial"/>
          <w:color w:val="000000"/>
          <w:sz w:val="24"/>
          <w:szCs w:val="24"/>
        </w:rPr>
        <w:t xml:space="preserve">. listopada 2022. u </w:t>
      </w:r>
      <w:r>
        <w:rPr>
          <w:rFonts w:ascii="Arial" w:hAnsi="Arial" w:cs="Arial"/>
          <w:color w:val="000000"/>
          <w:sz w:val="24"/>
          <w:szCs w:val="24"/>
        </w:rPr>
        <w:t xml:space="preserve">11,30 sati </w:t>
      </w:r>
    </w:p>
    <w:p w:rsidR="00754412" w:rsidP="00754412" w:rsidRDefault="00754412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što nazočni prima na znanje i neće se posebno pozivati. </w:t>
      </w:r>
    </w:p>
    <w:p w:rsidRPr="008A53FF" w:rsidR="00754412" w:rsidP="00754412" w:rsidRDefault="00754412">
      <w:pPr>
        <w:rPr>
          <w:rFonts w:ascii="Arial" w:hAnsi="Arial" w:cs="Arial"/>
          <w:color w:val="000000"/>
          <w:sz w:val="24"/>
          <w:szCs w:val="24"/>
        </w:rPr>
      </w:pPr>
    </w:p>
    <w:p w:rsidRPr="00ED4167" w:rsidR="00BA294D" w:rsidP="00A16AC3" w:rsidRDefault="00EF3050">
      <w:pPr>
        <w:pStyle w:val="Odlomakpopisa"/>
        <w:ind w:left="1080"/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Dovršeno u </w:t>
      </w:r>
      <w:r w:rsidR="00910B3A">
        <w:rPr>
          <w:rFonts w:ascii="Arial" w:hAnsi="Arial" w:cs="Arial"/>
          <w:bCs/>
          <w:sz w:val="24"/>
          <w:szCs w:val="24"/>
        </w:rPr>
        <w:t xml:space="preserve"> </w:t>
      </w:r>
      <w:r w:rsidR="00754412">
        <w:rPr>
          <w:rFonts w:ascii="Arial" w:hAnsi="Arial" w:cs="Arial"/>
          <w:bCs/>
          <w:sz w:val="24"/>
          <w:szCs w:val="24"/>
        </w:rPr>
        <w:t xml:space="preserve">10,12 </w:t>
      </w:r>
      <w:r w:rsidRPr="00ED4167" w:rsidR="004079E2">
        <w:rPr>
          <w:rFonts w:ascii="Arial" w:hAnsi="Arial" w:cs="Arial"/>
          <w:bCs/>
          <w:sz w:val="24"/>
          <w:szCs w:val="24"/>
        </w:rPr>
        <w:t>sati</w:t>
      </w:r>
    </w:p>
    <w:p w:rsidRPr="00ED4167" w:rsidR="00E97CD0" w:rsidP="00827CE0" w:rsidRDefault="00E97CD0">
      <w:pPr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Sudac: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Zapisničar: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</w:p>
    <w:p w:rsidRPr="00ED4167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Stečajni upravitelj:</w:t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E5EDE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Stečajni vjerovnici: </w:t>
      </w:r>
    </w:p>
    <w:sectPr w:rsidRPr="00ED4167" w:rsidR="009E5EDE" w:rsidSect="009D3C71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A6EF1" w:rsidRDefault="00CA6EF1">
      <w:r>
        <w:separator/>
      </w:r>
    </w:p>
  </w:endnote>
  <w:endnote w:type="continuationSeparator" w:id="0">
    <w:p w:rsidR="00CA6EF1" w:rsidRDefault="00CA6E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A6EF1" w:rsidRDefault="00CA6EF1">
      <w:r>
        <w:separator/>
      </w:r>
    </w:p>
  </w:footnote>
  <w:footnote w:type="continuationSeparator" w:id="0">
    <w:p w:rsidR="00CA6EF1" w:rsidRDefault="00CA6E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A6EF1" w:rsidP="00D81A44" w:rsidRDefault="00CA6EF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A6EF1" w:rsidRDefault="00CA6EF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CA6EF1" w:rsidP="00D81A44" w:rsidRDefault="00CA6EF1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2B429F">
      <w:rPr>
        <w:rStyle w:val="Brojstranice"/>
        <w:rFonts w:ascii="Arial" w:hAnsi="Arial" w:cs="Arial"/>
        <w:noProof/>
        <w:sz w:val="24"/>
        <w:szCs w:val="24"/>
      </w:rPr>
      <w:t>3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Pr="00A207D6" w:rsidR="00CA6EF1" w:rsidP="003D5E96" w:rsidRDefault="00CA6EF1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48. St-</w:t>
    </w:r>
    <w:r w:rsidR="00F74639">
      <w:rPr>
        <w:rFonts w:ascii="Arial" w:hAnsi="Arial" w:cs="Arial"/>
        <w:bCs/>
        <w:sz w:val="24"/>
        <w:szCs w:val="24"/>
      </w:rPr>
      <w:t>466</w:t>
    </w:r>
    <w:r>
      <w:rPr>
        <w:rFonts w:ascii="Arial" w:hAnsi="Arial" w:cs="Arial"/>
        <w:bCs/>
        <w:sz w:val="24"/>
        <w:szCs w:val="24"/>
      </w:rPr>
      <w:t>/21</w:t>
    </w: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A6EF1" w:rsidRDefault="00CA6EF1">
    <w:pPr>
      <w:pStyle w:val="Zaglavlje"/>
    </w:pPr>
  </w:p>
  <w:p w:rsidR="00CA6EF1" w:rsidRDefault="00CA6EF1">
    <w:pPr>
      <w:pStyle w:val="Zaglavlje"/>
    </w:pPr>
  </w:p>
  <w:p w:rsidR="00CA6EF1" w:rsidRDefault="00CA6EF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3E44AA1"/>
    <w:multiLevelType w:val="hybridMultilevel"/>
    <w:tmpl w:val="38A43CF4"/>
    <w:lvl w:ilvl="0" w:tplc="F0DE29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B231B"/>
    <w:multiLevelType w:val="hybridMultilevel"/>
    <w:tmpl w:val="8256A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016A6"/>
    <w:multiLevelType w:val="hybridMultilevel"/>
    <w:tmpl w:val="710EB7C0"/>
    <w:lvl w:ilvl="0" w:tplc="1D3E4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CE032A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D1154DA"/>
    <w:multiLevelType w:val="hybridMultilevel"/>
    <w:tmpl w:val="25BCF1E6"/>
    <w:lvl w:ilvl="0" w:tplc="5906C2FE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565B0"/>
    <w:multiLevelType w:val="hybridMultilevel"/>
    <w:tmpl w:val="CB587920"/>
    <w:lvl w:ilvl="0" w:tplc="AA562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1F47BE"/>
    <w:multiLevelType w:val="hybridMultilevel"/>
    <w:tmpl w:val="4A980886"/>
    <w:lvl w:ilvl="0" w:tplc="9766C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4472A1"/>
    <w:multiLevelType w:val="hybridMultilevel"/>
    <w:tmpl w:val="9244A1E0"/>
    <w:lvl w:ilvl="0" w:tplc="BE382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504064C"/>
    <w:multiLevelType w:val="hybridMultilevel"/>
    <w:tmpl w:val="608C5D24"/>
    <w:lvl w:ilvl="0" w:tplc="8C0E9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4390B70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92E1BB4"/>
    <w:multiLevelType w:val="hybridMultilevel"/>
    <w:tmpl w:val="DC6EF93E"/>
    <w:lvl w:ilvl="0" w:tplc="8CE21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66354C"/>
    <w:multiLevelType w:val="hybridMultilevel"/>
    <w:tmpl w:val="E586D10C"/>
    <w:lvl w:ilvl="0" w:tplc="CB76E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8"/>
  </w:num>
  <w:num w:numId="5">
    <w:abstractNumId w:val="13"/>
  </w:num>
  <w:num w:numId="6">
    <w:abstractNumId w:val="17"/>
  </w:num>
  <w:num w:numId="7">
    <w:abstractNumId w:val="16"/>
  </w:num>
  <w:num w:numId="8">
    <w:abstractNumId w:val="15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9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323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8B6"/>
    <w:rsid w:val="00033B31"/>
    <w:rsid w:val="0003629C"/>
    <w:rsid w:val="00036619"/>
    <w:rsid w:val="00036646"/>
    <w:rsid w:val="00037E28"/>
    <w:rsid w:val="00040FFC"/>
    <w:rsid w:val="00042895"/>
    <w:rsid w:val="000457CD"/>
    <w:rsid w:val="00046063"/>
    <w:rsid w:val="0004683F"/>
    <w:rsid w:val="00047061"/>
    <w:rsid w:val="000517EC"/>
    <w:rsid w:val="00051B4C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1B43"/>
    <w:rsid w:val="00063BDF"/>
    <w:rsid w:val="00064134"/>
    <w:rsid w:val="0007058D"/>
    <w:rsid w:val="00071633"/>
    <w:rsid w:val="00073C73"/>
    <w:rsid w:val="00074410"/>
    <w:rsid w:val="00077613"/>
    <w:rsid w:val="000776F3"/>
    <w:rsid w:val="00077B6B"/>
    <w:rsid w:val="000809CF"/>
    <w:rsid w:val="00081359"/>
    <w:rsid w:val="00083048"/>
    <w:rsid w:val="000834A6"/>
    <w:rsid w:val="000834CF"/>
    <w:rsid w:val="00083954"/>
    <w:rsid w:val="00083C4D"/>
    <w:rsid w:val="000857AF"/>
    <w:rsid w:val="00085A2D"/>
    <w:rsid w:val="000912F0"/>
    <w:rsid w:val="00091816"/>
    <w:rsid w:val="00093902"/>
    <w:rsid w:val="00094398"/>
    <w:rsid w:val="00094AB4"/>
    <w:rsid w:val="00094AE9"/>
    <w:rsid w:val="00094D9A"/>
    <w:rsid w:val="000959C4"/>
    <w:rsid w:val="00095ADF"/>
    <w:rsid w:val="000968E3"/>
    <w:rsid w:val="00096A7D"/>
    <w:rsid w:val="000A1727"/>
    <w:rsid w:val="000A1E2A"/>
    <w:rsid w:val="000A3575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A95"/>
    <w:rsid w:val="000D272E"/>
    <w:rsid w:val="000D28B2"/>
    <w:rsid w:val="000D383E"/>
    <w:rsid w:val="000D4384"/>
    <w:rsid w:val="000D525C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EBC"/>
    <w:rsid w:val="000F1C78"/>
    <w:rsid w:val="000F4ADA"/>
    <w:rsid w:val="000F7A98"/>
    <w:rsid w:val="001001FB"/>
    <w:rsid w:val="00100A1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3372"/>
    <w:rsid w:val="0011345F"/>
    <w:rsid w:val="001139BC"/>
    <w:rsid w:val="00113E37"/>
    <w:rsid w:val="00115093"/>
    <w:rsid w:val="00115571"/>
    <w:rsid w:val="00115992"/>
    <w:rsid w:val="00115C00"/>
    <w:rsid w:val="00116B3C"/>
    <w:rsid w:val="00117D8C"/>
    <w:rsid w:val="0012021F"/>
    <w:rsid w:val="001218DE"/>
    <w:rsid w:val="001223B5"/>
    <w:rsid w:val="001224B2"/>
    <w:rsid w:val="00122870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4BD"/>
    <w:rsid w:val="001354E6"/>
    <w:rsid w:val="0013610F"/>
    <w:rsid w:val="001408EA"/>
    <w:rsid w:val="00141CE9"/>
    <w:rsid w:val="00143B09"/>
    <w:rsid w:val="00143DC6"/>
    <w:rsid w:val="00144C1A"/>
    <w:rsid w:val="00146405"/>
    <w:rsid w:val="00150D16"/>
    <w:rsid w:val="00151B3D"/>
    <w:rsid w:val="00152098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3076"/>
    <w:rsid w:val="00164375"/>
    <w:rsid w:val="00165A0D"/>
    <w:rsid w:val="00166167"/>
    <w:rsid w:val="00172202"/>
    <w:rsid w:val="001723ED"/>
    <w:rsid w:val="00172D60"/>
    <w:rsid w:val="00175846"/>
    <w:rsid w:val="00175AE1"/>
    <w:rsid w:val="00175CA0"/>
    <w:rsid w:val="00175F9B"/>
    <w:rsid w:val="001765E0"/>
    <w:rsid w:val="00176E40"/>
    <w:rsid w:val="00180340"/>
    <w:rsid w:val="001809CF"/>
    <w:rsid w:val="00182185"/>
    <w:rsid w:val="00182244"/>
    <w:rsid w:val="00182D1B"/>
    <w:rsid w:val="001834E2"/>
    <w:rsid w:val="001847BE"/>
    <w:rsid w:val="00185203"/>
    <w:rsid w:val="00186836"/>
    <w:rsid w:val="001875E5"/>
    <w:rsid w:val="001876F9"/>
    <w:rsid w:val="00190AD2"/>
    <w:rsid w:val="00192476"/>
    <w:rsid w:val="001932CC"/>
    <w:rsid w:val="00193BFA"/>
    <w:rsid w:val="001953DB"/>
    <w:rsid w:val="00197910"/>
    <w:rsid w:val="00197E0D"/>
    <w:rsid w:val="001A007B"/>
    <w:rsid w:val="001A1138"/>
    <w:rsid w:val="001A16C9"/>
    <w:rsid w:val="001A2663"/>
    <w:rsid w:val="001A277A"/>
    <w:rsid w:val="001A2A82"/>
    <w:rsid w:val="001A3CBE"/>
    <w:rsid w:val="001A429B"/>
    <w:rsid w:val="001A4F52"/>
    <w:rsid w:val="001A501E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57B6"/>
    <w:rsid w:val="001C716F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4F7C"/>
    <w:rsid w:val="001F7087"/>
    <w:rsid w:val="00200583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2938"/>
    <w:rsid w:val="00212A74"/>
    <w:rsid w:val="00212F65"/>
    <w:rsid w:val="00217B3D"/>
    <w:rsid w:val="00217D53"/>
    <w:rsid w:val="002217C4"/>
    <w:rsid w:val="00221E1F"/>
    <w:rsid w:val="00223578"/>
    <w:rsid w:val="00225EC1"/>
    <w:rsid w:val="00227D14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621"/>
    <w:rsid w:val="00246906"/>
    <w:rsid w:val="0024696F"/>
    <w:rsid w:val="0024796E"/>
    <w:rsid w:val="002505ED"/>
    <w:rsid w:val="002506B1"/>
    <w:rsid w:val="00250D95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42D9"/>
    <w:rsid w:val="00274EEE"/>
    <w:rsid w:val="002753EC"/>
    <w:rsid w:val="0027653E"/>
    <w:rsid w:val="002766AA"/>
    <w:rsid w:val="00280D1D"/>
    <w:rsid w:val="00281099"/>
    <w:rsid w:val="002821D9"/>
    <w:rsid w:val="00283E5E"/>
    <w:rsid w:val="00283EE7"/>
    <w:rsid w:val="00284E50"/>
    <w:rsid w:val="0028632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29F"/>
    <w:rsid w:val="002B45C9"/>
    <w:rsid w:val="002B79D0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AED"/>
    <w:rsid w:val="002F3A62"/>
    <w:rsid w:val="002F41A1"/>
    <w:rsid w:val="002F6637"/>
    <w:rsid w:val="003007B4"/>
    <w:rsid w:val="003020FF"/>
    <w:rsid w:val="00302E19"/>
    <w:rsid w:val="003031D5"/>
    <w:rsid w:val="00303510"/>
    <w:rsid w:val="00303628"/>
    <w:rsid w:val="003039DD"/>
    <w:rsid w:val="003041C1"/>
    <w:rsid w:val="00307297"/>
    <w:rsid w:val="00307820"/>
    <w:rsid w:val="003128B3"/>
    <w:rsid w:val="003133CB"/>
    <w:rsid w:val="003144DF"/>
    <w:rsid w:val="00315430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76C9"/>
    <w:rsid w:val="00377AED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2FD4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461E"/>
    <w:rsid w:val="003B6619"/>
    <w:rsid w:val="003B6643"/>
    <w:rsid w:val="003B6990"/>
    <w:rsid w:val="003C082D"/>
    <w:rsid w:val="003C1E04"/>
    <w:rsid w:val="003C3B2D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70A"/>
    <w:rsid w:val="003E04FF"/>
    <w:rsid w:val="003E1FDA"/>
    <w:rsid w:val="003E49B9"/>
    <w:rsid w:val="003E4BFA"/>
    <w:rsid w:val="003E5674"/>
    <w:rsid w:val="003F0062"/>
    <w:rsid w:val="003F00DA"/>
    <w:rsid w:val="003F01CF"/>
    <w:rsid w:val="003F0711"/>
    <w:rsid w:val="003F1052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1553"/>
    <w:rsid w:val="00433369"/>
    <w:rsid w:val="00434492"/>
    <w:rsid w:val="00436F37"/>
    <w:rsid w:val="0044450B"/>
    <w:rsid w:val="00446C91"/>
    <w:rsid w:val="004511C7"/>
    <w:rsid w:val="00451A26"/>
    <w:rsid w:val="004527C0"/>
    <w:rsid w:val="00454096"/>
    <w:rsid w:val="00454607"/>
    <w:rsid w:val="0045549E"/>
    <w:rsid w:val="00455817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EC7"/>
    <w:rsid w:val="00471FE8"/>
    <w:rsid w:val="00473C92"/>
    <w:rsid w:val="00474656"/>
    <w:rsid w:val="0047500A"/>
    <w:rsid w:val="00477293"/>
    <w:rsid w:val="00480A89"/>
    <w:rsid w:val="00482130"/>
    <w:rsid w:val="004821AC"/>
    <w:rsid w:val="004843E5"/>
    <w:rsid w:val="00484BAA"/>
    <w:rsid w:val="00484CFB"/>
    <w:rsid w:val="00485582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B0917"/>
    <w:rsid w:val="004B16FC"/>
    <w:rsid w:val="004B345B"/>
    <w:rsid w:val="004B35A8"/>
    <w:rsid w:val="004B457C"/>
    <w:rsid w:val="004B4EC3"/>
    <w:rsid w:val="004B6FEF"/>
    <w:rsid w:val="004B7FFA"/>
    <w:rsid w:val="004C3B54"/>
    <w:rsid w:val="004C3BEE"/>
    <w:rsid w:val="004C50C8"/>
    <w:rsid w:val="004D0DB0"/>
    <w:rsid w:val="004D0E1E"/>
    <w:rsid w:val="004D19CC"/>
    <w:rsid w:val="004D1EBA"/>
    <w:rsid w:val="004D3731"/>
    <w:rsid w:val="004D3A8D"/>
    <w:rsid w:val="004D41DB"/>
    <w:rsid w:val="004D5B67"/>
    <w:rsid w:val="004D74FA"/>
    <w:rsid w:val="004D76F5"/>
    <w:rsid w:val="004E0DCB"/>
    <w:rsid w:val="004E2E52"/>
    <w:rsid w:val="004E3BB6"/>
    <w:rsid w:val="004E675C"/>
    <w:rsid w:val="004E6CEF"/>
    <w:rsid w:val="004E75E5"/>
    <w:rsid w:val="004E7E91"/>
    <w:rsid w:val="004F00B3"/>
    <w:rsid w:val="004F0F1B"/>
    <w:rsid w:val="004F3E2A"/>
    <w:rsid w:val="004F4BBC"/>
    <w:rsid w:val="004F4D18"/>
    <w:rsid w:val="004F52A6"/>
    <w:rsid w:val="004F62C6"/>
    <w:rsid w:val="005030F2"/>
    <w:rsid w:val="0050311C"/>
    <w:rsid w:val="00503BF4"/>
    <w:rsid w:val="00503EE5"/>
    <w:rsid w:val="005073D2"/>
    <w:rsid w:val="00507A2D"/>
    <w:rsid w:val="005106D3"/>
    <w:rsid w:val="00510FB2"/>
    <w:rsid w:val="0051300D"/>
    <w:rsid w:val="0051314B"/>
    <w:rsid w:val="005154DA"/>
    <w:rsid w:val="00515C65"/>
    <w:rsid w:val="005168BE"/>
    <w:rsid w:val="00520D71"/>
    <w:rsid w:val="00521AEE"/>
    <w:rsid w:val="00522D16"/>
    <w:rsid w:val="005230F2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890"/>
    <w:rsid w:val="00541000"/>
    <w:rsid w:val="005418DC"/>
    <w:rsid w:val="00542B77"/>
    <w:rsid w:val="00544E9A"/>
    <w:rsid w:val="005501AB"/>
    <w:rsid w:val="00551656"/>
    <w:rsid w:val="00551D28"/>
    <w:rsid w:val="0055245C"/>
    <w:rsid w:val="0055348F"/>
    <w:rsid w:val="005538C0"/>
    <w:rsid w:val="00555601"/>
    <w:rsid w:val="00556009"/>
    <w:rsid w:val="005568C5"/>
    <w:rsid w:val="00556E6A"/>
    <w:rsid w:val="00561466"/>
    <w:rsid w:val="00563891"/>
    <w:rsid w:val="005656EC"/>
    <w:rsid w:val="00565D7E"/>
    <w:rsid w:val="00565FF4"/>
    <w:rsid w:val="0056615C"/>
    <w:rsid w:val="00567070"/>
    <w:rsid w:val="00570945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3128"/>
    <w:rsid w:val="00593EB5"/>
    <w:rsid w:val="00596847"/>
    <w:rsid w:val="00596EB6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4872"/>
    <w:rsid w:val="005E5D9C"/>
    <w:rsid w:val="005F1361"/>
    <w:rsid w:val="005F153E"/>
    <w:rsid w:val="005F187F"/>
    <w:rsid w:val="005F25B5"/>
    <w:rsid w:val="005F39CB"/>
    <w:rsid w:val="005F4BFF"/>
    <w:rsid w:val="005F6283"/>
    <w:rsid w:val="005F7D42"/>
    <w:rsid w:val="006012DE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5AE"/>
    <w:rsid w:val="00617459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5716"/>
    <w:rsid w:val="00636A2A"/>
    <w:rsid w:val="006370C5"/>
    <w:rsid w:val="006378A1"/>
    <w:rsid w:val="00640018"/>
    <w:rsid w:val="0064081E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3AD"/>
    <w:rsid w:val="00660412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AF7"/>
    <w:rsid w:val="00675F0C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4046"/>
    <w:rsid w:val="006B5E30"/>
    <w:rsid w:val="006C17D4"/>
    <w:rsid w:val="006C1986"/>
    <w:rsid w:val="006C202C"/>
    <w:rsid w:val="006C32ED"/>
    <w:rsid w:val="006C3395"/>
    <w:rsid w:val="006C47AB"/>
    <w:rsid w:val="006C5541"/>
    <w:rsid w:val="006C5597"/>
    <w:rsid w:val="006C5A8D"/>
    <w:rsid w:val="006C689E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626C"/>
    <w:rsid w:val="006F7CC2"/>
    <w:rsid w:val="006F7E5D"/>
    <w:rsid w:val="00700271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47FD"/>
    <w:rsid w:val="007459B6"/>
    <w:rsid w:val="0075064E"/>
    <w:rsid w:val="00751856"/>
    <w:rsid w:val="00752DB8"/>
    <w:rsid w:val="00753355"/>
    <w:rsid w:val="00753E67"/>
    <w:rsid w:val="00753FA5"/>
    <w:rsid w:val="00754412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86ED4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404"/>
    <w:rsid w:val="007A502A"/>
    <w:rsid w:val="007B1143"/>
    <w:rsid w:val="007B23EA"/>
    <w:rsid w:val="007B2E1E"/>
    <w:rsid w:val="007B3A1D"/>
    <w:rsid w:val="007B63F1"/>
    <w:rsid w:val="007B68C2"/>
    <w:rsid w:val="007B751E"/>
    <w:rsid w:val="007B773A"/>
    <w:rsid w:val="007C0288"/>
    <w:rsid w:val="007C02E3"/>
    <w:rsid w:val="007C305A"/>
    <w:rsid w:val="007C36CC"/>
    <w:rsid w:val="007C4A62"/>
    <w:rsid w:val="007C5548"/>
    <w:rsid w:val="007C5BCB"/>
    <w:rsid w:val="007C6B1D"/>
    <w:rsid w:val="007D1518"/>
    <w:rsid w:val="007D20D6"/>
    <w:rsid w:val="007D24CB"/>
    <w:rsid w:val="007D2A47"/>
    <w:rsid w:val="007D2D2F"/>
    <w:rsid w:val="007D3CE7"/>
    <w:rsid w:val="007D4F95"/>
    <w:rsid w:val="007D7A99"/>
    <w:rsid w:val="007E0AC3"/>
    <w:rsid w:val="007E4199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7076"/>
    <w:rsid w:val="007F72CE"/>
    <w:rsid w:val="0080559F"/>
    <w:rsid w:val="00805907"/>
    <w:rsid w:val="00805B00"/>
    <w:rsid w:val="00806BA9"/>
    <w:rsid w:val="00806FDD"/>
    <w:rsid w:val="00807071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3FAD"/>
    <w:rsid w:val="008362E0"/>
    <w:rsid w:val="0083630A"/>
    <w:rsid w:val="008408D7"/>
    <w:rsid w:val="00843078"/>
    <w:rsid w:val="00844225"/>
    <w:rsid w:val="0085011E"/>
    <w:rsid w:val="00851E0E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EEC"/>
    <w:rsid w:val="0086784E"/>
    <w:rsid w:val="00867982"/>
    <w:rsid w:val="00871B7F"/>
    <w:rsid w:val="008753F6"/>
    <w:rsid w:val="008770DE"/>
    <w:rsid w:val="00881175"/>
    <w:rsid w:val="00881730"/>
    <w:rsid w:val="0088448B"/>
    <w:rsid w:val="00887483"/>
    <w:rsid w:val="0089076F"/>
    <w:rsid w:val="008926F4"/>
    <w:rsid w:val="0089443C"/>
    <w:rsid w:val="00895E2C"/>
    <w:rsid w:val="008962AC"/>
    <w:rsid w:val="00896A06"/>
    <w:rsid w:val="008A0AF3"/>
    <w:rsid w:val="008A286D"/>
    <w:rsid w:val="008A28AC"/>
    <w:rsid w:val="008A2C1D"/>
    <w:rsid w:val="008A450E"/>
    <w:rsid w:val="008A4B48"/>
    <w:rsid w:val="008A53FF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AE2"/>
    <w:rsid w:val="008B7B64"/>
    <w:rsid w:val="008B7FF3"/>
    <w:rsid w:val="008C1909"/>
    <w:rsid w:val="008C1AC8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D0A31"/>
    <w:rsid w:val="008D0CA7"/>
    <w:rsid w:val="008D10CB"/>
    <w:rsid w:val="008D28E2"/>
    <w:rsid w:val="008D2D1E"/>
    <w:rsid w:val="008D2F0C"/>
    <w:rsid w:val="008D50F6"/>
    <w:rsid w:val="008D53B6"/>
    <w:rsid w:val="008D6A10"/>
    <w:rsid w:val="008E2646"/>
    <w:rsid w:val="008E2958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211"/>
    <w:rsid w:val="009059C9"/>
    <w:rsid w:val="009078B6"/>
    <w:rsid w:val="00910B23"/>
    <w:rsid w:val="00910B3A"/>
    <w:rsid w:val="00910D88"/>
    <w:rsid w:val="00911A6D"/>
    <w:rsid w:val="00913C12"/>
    <w:rsid w:val="00913E45"/>
    <w:rsid w:val="00913EC0"/>
    <w:rsid w:val="00917653"/>
    <w:rsid w:val="00920367"/>
    <w:rsid w:val="00921454"/>
    <w:rsid w:val="00926F18"/>
    <w:rsid w:val="009270EA"/>
    <w:rsid w:val="00930349"/>
    <w:rsid w:val="00931C47"/>
    <w:rsid w:val="009323B9"/>
    <w:rsid w:val="00932E48"/>
    <w:rsid w:val="0093305B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E1C"/>
    <w:rsid w:val="00970469"/>
    <w:rsid w:val="00970FFC"/>
    <w:rsid w:val="00971100"/>
    <w:rsid w:val="00972304"/>
    <w:rsid w:val="009729C5"/>
    <w:rsid w:val="00974E50"/>
    <w:rsid w:val="00976289"/>
    <w:rsid w:val="0097631D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35C4"/>
    <w:rsid w:val="00993E6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65B"/>
    <w:rsid w:val="009B2D26"/>
    <w:rsid w:val="009B4223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C71"/>
    <w:rsid w:val="009D40DD"/>
    <w:rsid w:val="009D5A34"/>
    <w:rsid w:val="009D79C5"/>
    <w:rsid w:val="009E00A1"/>
    <w:rsid w:val="009E0186"/>
    <w:rsid w:val="009E0988"/>
    <w:rsid w:val="009E2B6E"/>
    <w:rsid w:val="009E2E3B"/>
    <w:rsid w:val="009E3AAC"/>
    <w:rsid w:val="009E45DF"/>
    <w:rsid w:val="009E551B"/>
    <w:rsid w:val="009E5D54"/>
    <w:rsid w:val="009E5EDE"/>
    <w:rsid w:val="009E6808"/>
    <w:rsid w:val="009F22C6"/>
    <w:rsid w:val="009F2737"/>
    <w:rsid w:val="009F3B2D"/>
    <w:rsid w:val="009F4B75"/>
    <w:rsid w:val="009F707E"/>
    <w:rsid w:val="009F79B8"/>
    <w:rsid w:val="009F7A05"/>
    <w:rsid w:val="00A00232"/>
    <w:rsid w:val="00A006E0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513"/>
    <w:rsid w:val="00A262E7"/>
    <w:rsid w:val="00A3028E"/>
    <w:rsid w:val="00A30477"/>
    <w:rsid w:val="00A305C3"/>
    <w:rsid w:val="00A325D0"/>
    <w:rsid w:val="00A32BFC"/>
    <w:rsid w:val="00A3386F"/>
    <w:rsid w:val="00A350B3"/>
    <w:rsid w:val="00A35696"/>
    <w:rsid w:val="00A368CE"/>
    <w:rsid w:val="00A36CB7"/>
    <w:rsid w:val="00A36E12"/>
    <w:rsid w:val="00A400F9"/>
    <w:rsid w:val="00A41930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1AB7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A20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CD0"/>
    <w:rsid w:val="00AB0A43"/>
    <w:rsid w:val="00AB3B14"/>
    <w:rsid w:val="00AB50AD"/>
    <w:rsid w:val="00AB5AC2"/>
    <w:rsid w:val="00AB7641"/>
    <w:rsid w:val="00AC2B26"/>
    <w:rsid w:val="00AC35D6"/>
    <w:rsid w:val="00AC4183"/>
    <w:rsid w:val="00AC4A83"/>
    <w:rsid w:val="00AC4B9E"/>
    <w:rsid w:val="00AC6819"/>
    <w:rsid w:val="00AC76B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F0070"/>
    <w:rsid w:val="00AF0263"/>
    <w:rsid w:val="00AF0288"/>
    <w:rsid w:val="00AF2508"/>
    <w:rsid w:val="00AF470C"/>
    <w:rsid w:val="00AF4DCC"/>
    <w:rsid w:val="00B02304"/>
    <w:rsid w:val="00B0352C"/>
    <w:rsid w:val="00B054B7"/>
    <w:rsid w:val="00B06086"/>
    <w:rsid w:val="00B063A4"/>
    <w:rsid w:val="00B069CD"/>
    <w:rsid w:val="00B074BB"/>
    <w:rsid w:val="00B074FC"/>
    <w:rsid w:val="00B1059A"/>
    <w:rsid w:val="00B10A70"/>
    <w:rsid w:val="00B10BF0"/>
    <w:rsid w:val="00B11995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9A9"/>
    <w:rsid w:val="00B41826"/>
    <w:rsid w:val="00B418A2"/>
    <w:rsid w:val="00B4213B"/>
    <w:rsid w:val="00B4226E"/>
    <w:rsid w:val="00B440ED"/>
    <w:rsid w:val="00B44A3E"/>
    <w:rsid w:val="00B453BD"/>
    <w:rsid w:val="00B460D2"/>
    <w:rsid w:val="00B46947"/>
    <w:rsid w:val="00B46FE8"/>
    <w:rsid w:val="00B470AC"/>
    <w:rsid w:val="00B4785A"/>
    <w:rsid w:val="00B47E22"/>
    <w:rsid w:val="00B506CF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933"/>
    <w:rsid w:val="00B77E51"/>
    <w:rsid w:val="00B8110B"/>
    <w:rsid w:val="00B832CD"/>
    <w:rsid w:val="00B84EFD"/>
    <w:rsid w:val="00B84F6E"/>
    <w:rsid w:val="00B861DE"/>
    <w:rsid w:val="00B87536"/>
    <w:rsid w:val="00B90205"/>
    <w:rsid w:val="00B90833"/>
    <w:rsid w:val="00B90E57"/>
    <w:rsid w:val="00B91A1F"/>
    <w:rsid w:val="00B9298E"/>
    <w:rsid w:val="00B93711"/>
    <w:rsid w:val="00B9377F"/>
    <w:rsid w:val="00B937F1"/>
    <w:rsid w:val="00B946AE"/>
    <w:rsid w:val="00B9475E"/>
    <w:rsid w:val="00B947D7"/>
    <w:rsid w:val="00B94901"/>
    <w:rsid w:val="00B94B2B"/>
    <w:rsid w:val="00B94EE3"/>
    <w:rsid w:val="00B95649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C3A8B"/>
    <w:rsid w:val="00BC535C"/>
    <w:rsid w:val="00BC67DA"/>
    <w:rsid w:val="00BD1125"/>
    <w:rsid w:val="00BD16F0"/>
    <w:rsid w:val="00BD2B6F"/>
    <w:rsid w:val="00BD4EC9"/>
    <w:rsid w:val="00BD61AB"/>
    <w:rsid w:val="00BD6B2A"/>
    <w:rsid w:val="00BE220B"/>
    <w:rsid w:val="00BE409B"/>
    <w:rsid w:val="00BE4401"/>
    <w:rsid w:val="00BE459B"/>
    <w:rsid w:val="00BE4D26"/>
    <w:rsid w:val="00BE7ED8"/>
    <w:rsid w:val="00BF05AF"/>
    <w:rsid w:val="00BF0DE3"/>
    <w:rsid w:val="00BF1405"/>
    <w:rsid w:val="00BF2334"/>
    <w:rsid w:val="00BF2A3C"/>
    <w:rsid w:val="00BF2B49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3CD"/>
    <w:rsid w:val="00C0423E"/>
    <w:rsid w:val="00C050B8"/>
    <w:rsid w:val="00C06573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154E"/>
    <w:rsid w:val="00C22CC9"/>
    <w:rsid w:val="00C22FB5"/>
    <w:rsid w:val="00C27EC9"/>
    <w:rsid w:val="00C304EC"/>
    <w:rsid w:val="00C30654"/>
    <w:rsid w:val="00C3089E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5B25"/>
    <w:rsid w:val="00C96712"/>
    <w:rsid w:val="00C96713"/>
    <w:rsid w:val="00C96A33"/>
    <w:rsid w:val="00C97B33"/>
    <w:rsid w:val="00CA09E1"/>
    <w:rsid w:val="00CA127D"/>
    <w:rsid w:val="00CA1B1B"/>
    <w:rsid w:val="00CA3F2C"/>
    <w:rsid w:val="00CA654C"/>
    <w:rsid w:val="00CA6CAA"/>
    <w:rsid w:val="00CA6EF1"/>
    <w:rsid w:val="00CA6F4D"/>
    <w:rsid w:val="00CA715D"/>
    <w:rsid w:val="00CA7683"/>
    <w:rsid w:val="00CB07AB"/>
    <w:rsid w:val="00CB0929"/>
    <w:rsid w:val="00CB1126"/>
    <w:rsid w:val="00CB50E4"/>
    <w:rsid w:val="00CB59FE"/>
    <w:rsid w:val="00CB716A"/>
    <w:rsid w:val="00CC043F"/>
    <w:rsid w:val="00CC077C"/>
    <w:rsid w:val="00CC1C9F"/>
    <w:rsid w:val="00CC1D8E"/>
    <w:rsid w:val="00CC2DF5"/>
    <w:rsid w:val="00CC3A52"/>
    <w:rsid w:val="00CC5122"/>
    <w:rsid w:val="00CC6233"/>
    <w:rsid w:val="00CC69CD"/>
    <w:rsid w:val="00CD08D4"/>
    <w:rsid w:val="00CD16A2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E9"/>
    <w:rsid w:val="00D22AFF"/>
    <w:rsid w:val="00D22B03"/>
    <w:rsid w:val="00D22EF7"/>
    <w:rsid w:val="00D237AD"/>
    <w:rsid w:val="00D239B8"/>
    <w:rsid w:val="00D245C5"/>
    <w:rsid w:val="00D247DA"/>
    <w:rsid w:val="00D247F1"/>
    <w:rsid w:val="00D24854"/>
    <w:rsid w:val="00D24C5B"/>
    <w:rsid w:val="00D30B3A"/>
    <w:rsid w:val="00D30C3C"/>
    <w:rsid w:val="00D31E6F"/>
    <w:rsid w:val="00D32BD5"/>
    <w:rsid w:val="00D32C30"/>
    <w:rsid w:val="00D33182"/>
    <w:rsid w:val="00D34011"/>
    <w:rsid w:val="00D349AD"/>
    <w:rsid w:val="00D355B3"/>
    <w:rsid w:val="00D36638"/>
    <w:rsid w:val="00D37213"/>
    <w:rsid w:val="00D4120F"/>
    <w:rsid w:val="00D41420"/>
    <w:rsid w:val="00D414B0"/>
    <w:rsid w:val="00D42C69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7EEC"/>
    <w:rsid w:val="00D81245"/>
    <w:rsid w:val="00D81A44"/>
    <w:rsid w:val="00D820C1"/>
    <w:rsid w:val="00D826BE"/>
    <w:rsid w:val="00D827FF"/>
    <w:rsid w:val="00D85210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0998"/>
    <w:rsid w:val="00DA6E3C"/>
    <w:rsid w:val="00DA799A"/>
    <w:rsid w:val="00DB0778"/>
    <w:rsid w:val="00DB10C6"/>
    <w:rsid w:val="00DB1F86"/>
    <w:rsid w:val="00DB2CB4"/>
    <w:rsid w:val="00DB3BD0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F13"/>
    <w:rsid w:val="00DC371A"/>
    <w:rsid w:val="00DC3831"/>
    <w:rsid w:val="00DC3CD6"/>
    <w:rsid w:val="00DC3D2C"/>
    <w:rsid w:val="00DC410A"/>
    <w:rsid w:val="00DC44F4"/>
    <w:rsid w:val="00DC454F"/>
    <w:rsid w:val="00DC501B"/>
    <w:rsid w:val="00DC5287"/>
    <w:rsid w:val="00DC632B"/>
    <w:rsid w:val="00DC6824"/>
    <w:rsid w:val="00DC7455"/>
    <w:rsid w:val="00DD1C2C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BCC"/>
    <w:rsid w:val="00DF0F9D"/>
    <w:rsid w:val="00DF1CEC"/>
    <w:rsid w:val="00DF2769"/>
    <w:rsid w:val="00DF3436"/>
    <w:rsid w:val="00DF39D4"/>
    <w:rsid w:val="00DF5306"/>
    <w:rsid w:val="00DF5569"/>
    <w:rsid w:val="00DF5C9C"/>
    <w:rsid w:val="00DF6AA5"/>
    <w:rsid w:val="00DF6C05"/>
    <w:rsid w:val="00E0343E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D2D"/>
    <w:rsid w:val="00E42E6C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9FF"/>
    <w:rsid w:val="00E61628"/>
    <w:rsid w:val="00E61824"/>
    <w:rsid w:val="00E61C2C"/>
    <w:rsid w:val="00E61CC8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6B5F"/>
    <w:rsid w:val="00E97CD0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6EE9"/>
    <w:rsid w:val="00EC77A8"/>
    <w:rsid w:val="00EC7F27"/>
    <w:rsid w:val="00ED0CBC"/>
    <w:rsid w:val="00ED4167"/>
    <w:rsid w:val="00ED5242"/>
    <w:rsid w:val="00ED6A0A"/>
    <w:rsid w:val="00ED76E4"/>
    <w:rsid w:val="00EE08E8"/>
    <w:rsid w:val="00EE2B60"/>
    <w:rsid w:val="00EE2C86"/>
    <w:rsid w:val="00EE35C3"/>
    <w:rsid w:val="00EE3A43"/>
    <w:rsid w:val="00EE648D"/>
    <w:rsid w:val="00EE6EE6"/>
    <w:rsid w:val="00EE7851"/>
    <w:rsid w:val="00EE7BBD"/>
    <w:rsid w:val="00EF13DB"/>
    <w:rsid w:val="00EF1725"/>
    <w:rsid w:val="00EF1B2C"/>
    <w:rsid w:val="00EF1DF1"/>
    <w:rsid w:val="00EF29F3"/>
    <w:rsid w:val="00EF2EA3"/>
    <w:rsid w:val="00EF3050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3B4F"/>
    <w:rsid w:val="00F1545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2112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80275"/>
    <w:rsid w:val="00F8036C"/>
    <w:rsid w:val="00F806E9"/>
    <w:rsid w:val="00F80894"/>
    <w:rsid w:val="00F81E0C"/>
    <w:rsid w:val="00F825E0"/>
    <w:rsid w:val="00F82FCC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7B2"/>
    <w:rsid w:val="00FA0C8A"/>
    <w:rsid w:val="00FA121A"/>
    <w:rsid w:val="00FA1A6F"/>
    <w:rsid w:val="00FA1DC3"/>
    <w:rsid w:val="00FA1F17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FEA"/>
    <w:rsid w:val="00FC23EC"/>
    <w:rsid w:val="00FC332B"/>
    <w:rsid w:val="00FC4242"/>
    <w:rsid w:val="00FC64A3"/>
    <w:rsid w:val="00FC64BB"/>
    <w:rsid w:val="00FC68D4"/>
    <w:rsid w:val="00FC76BC"/>
    <w:rsid w:val="00FD0211"/>
    <w:rsid w:val="00FD6F80"/>
    <w:rsid w:val="00FD76F3"/>
    <w:rsid w:val="00FD7A5B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1538"/>
    <w:rsid w:val="00FF25B0"/>
    <w:rsid w:val="00FF32FD"/>
    <w:rsid w:val="00FF4310"/>
    <w:rsid w:val="00FF4D35"/>
    <w:rsid w:val="00FF5293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3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Svijetlareetkatablice1" w:type="table">
    <w:name w:val="Svijetla rešetka tablice1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6. rujna 2022.</izvorni_sadrzaj>
    <derivirana_varijabla naziv="DomainObject.StvarniPocetakDatum_1">6. rujna 2022.</derivirana_varijabla>
  </DomainObject.StvarniPocetakDatum>
  <DomainObject.StvarniZavrsetakDatum>
    <izvorni_sadrzaj>6. rujna 2022.</izvorni_sadrzaj>
    <derivirana_varijabla naziv="DomainObject.StvarniZavrsetakDatum_1">6. rujna 2022.</derivirana_varijabla>
  </DomainObject.StvarniZavrsetakDatum>
  <DomainObject.PlaniraniZavrsetakDatum>
    <izvorni_sadrzaj>6. rujna 2022.</izvorni_sadrzaj>
    <derivirana_varijabla naziv="DomainObject.PlaniraniZavrsetakDatum_1">6. rujna 2022.</derivirana_varijabla>
  </DomainObject.PlaniraniZavrsetakDatum>
  <DomainObject.PlaniraniPocetakDatum>
    <izvorni_sadrzaj>6. rujna 2022.</izvorni_sadrzaj>
    <derivirana_varijabla naziv="DomainObject.PlaniraniPocetakDatum_1">6. rujna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15:00</izvorni_sadrzaj>
    <derivirana_varijabla naziv="DomainObject.StvarniZavrsetakVrijeme_1">15:00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2022.</izvorni_sadrzaj>
    <derivirana_varijabla naziv="DomainObject.Zapisnik.DatumKreiranja_1">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St-466/2021-32</izvorni_sadrzaj>
    <derivirana_varijabla naziv="DomainObject.Zapisnik.Oznaka_1">St-466/2021-32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St-466/2021</izvorni_sadrzaj>
    <derivirana_varijabla naziv="DomainObject.Predmet.OznakaBroj_1">St-466/2021</derivirana_varijabla>
  </DomainObject.Predmet.OznakaBroj>
  <DomainObject.Predmet.OznakaBrojOptuznogAkta>
    <izvorni_sadrzaj>04-06-21-1223</izvorni_sadrzaj>
    <derivirana_varijabla naziv="DomainObject.Predmet.OznakaBrojOptuznogAkta_1">04-06-21-1223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DIES SOLIS d.o.o. za turizam i usluge</izvorni_sadrzaj>
    <derivirana_varijabla naziv="DomainObject.Predmet.ProtustrankaFormated_1">  DIES SOLIS d.o.o. za turizam i usluge</derivirana_varijabla>
  </DomainObject.Predmet.ProtustrankaFormated>
  <DomainObject.Predmet.ProtustrankaFormatedOIB>
    <izvorni_sadrzaj>  DIES SOLIS d.o.o. za turizam i usluge, OIB 29931899214</izvorni_sadrzaj>
    <derivirana_varijabla naziv="DomainObject.Predmet.ProtustrankaFormatedOIB_1">  DIES SOLIS d.o.o. za turizam i usluge, OIB 29931899214</derivirana_varijabla>
  </DomainObject.Predmet.ProtustrankaFormatedOIB>
  <DomainObject.Predmet.ProtustrankaFormatedWithAdress>
    <izvorni_sadrzaj> DIES SOLIS d.o.o. za turizam i usluge, Nova Ves 42, 10000 Zagreb</izvorni_sadrzaj>
    <derivirana_varijabla naziv="DomainObject.Predmet.ProtustrankaFormatedWithAdress_1"> DIES SOLIS d.o.o. za turizam i usluge, Nova Ves 42, 10000 Zagreb</derivirana_varijabla>
  </DomainObject.Predmet.ProtustrankaFormatedWithAdress>
  <DomainObject.Predmet.ProtustrankaFormatedWithAdressOIB>
    <izvorni_sadrzaj> DIES SOLIS d.o.o. za turizam i usluge, OIB 29931899214, Nova Ves 42, 10000 Zagreb</izvorni_sadrzaj>
    <derivirana_varijabla naziv="DomainObject.Predmet.ProtustrankaFormatedWithAdressOIB_1"> DIES SOLIS d.o.o. za turizam i usluge, OIB 29931899214, Nova Ves 42, 10000 Zagreb</derivirana_varijabla>
  </DomainObject.Predmet.ProtustrankaFormatedWithAdressOIB>
  <DomainObject.Predmet.ProtustrankaWithAdress>
    <izvorni_sadrzaj>DIES SOLIS d.o.o. za turizam i usluge Nova Ves 42, 10000 Zagreb</izvorni_sadrzaj>
    <derivirana_varijabla naziv="DomainObject.Predmet.ProtustrankaWithAdress_1">DIES SOLIS d.o.o. za turizam i usluge Nova Ves 42, 10000 Zagreb</derivirana_varijabla>
  </DomainObject.Predmet.ProtustrankaWithAdress>
  <DomainObject.Predmet.ProtustrankaWithAdressOIB>
    <izvorni_sadrzaj>DIES SOLIS d.o.o. za turizam i usluge, OIB 29931899214, Nova Ves 42, 10000 Zagreb</izvorni_sadrzaj>
    <derivirana_varijabla naziv="DomainObject.Predmet.ProtustrankaWithAdressOIB_1">DIES SOLIS d.o.o. za turizam i usluge, OIB 29931899214, Nova Ves 42, 10000 Zagreb</derivirana_varijabla>
  </DomainObject.Predmet.ProtustrankaWithAdressOIB>
  <DomainObject.Predmet.ProtustrankaNazivFormated>
    <izvorni_sadrzaj>DIES SOLIS d.o.o. za turizam i usluge</izvorni_sadrzaj>
    <derivirana_varijabla naziv="DomainObject.Predmet.ProtustrankaNazivFormated_1">DIES SOLIS d.o.o. za turizam i usluge</derivirana_varijabla>
  </DomainObject.Predmet.ProtustrankaNazivFormated>
  <DomainObject.Predmet.ProtustrankaNazivFormatedOIB>
    <izvorni_sadrzaj>DIES SOLIS d.o.o. za turizam i usluge, OIB 29931899214</izvorni_sadrzaj>
    <derivirana_varijabla naziv="DomainObject.Predmet.ProtustrankaNazivFormatedOIB_1">DIES SOLIS d.o.o. za turizam i usluge, OIB 29931899214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Sanjin Uremović</izvorni_sadrzaj>
    <derivirana_varijabla naziv="DomainObject.Predmet.StrankaFormated_1">  Financijska agencija; Sanjin Uremović</derivirana_varijabla>
  </DomainObject.Predmet.StrankaFormated>
  <DomainObject.Predmet.StrankaFormatedOIB>
    <izvorni_sadrzaj>  Financijska agencija, OIB 85821130368; Sanjin Uremović, OIB 68066711663</izvorni_sadrzaj>
    <derivirana_varijabla naziv="DomainObject.Predmet.StrankaFormatedOIB_1">  Financijska agencija, OIB 85821130368; Sanjin Uremović, OIB 68066711663</derivirana_varijabla>
  </DomainObject.Predmet.StrankaFormatedOIB>
  <DomainObject.Predmet.StrankaFormatedWithAdress>
    <izvorni_sadrzaj> Financijska agencija, TRG SVIBANJSKIH ŽRTAVA 1995. 1, 10000 Zagreb; Sanjin Uremović, Ledenice 84, 51251 Ledenice</izvorni_sadrzaj>
    <derivirana_varijabla naziv="DomainObject.Predmet.StrankaFormatedWithAdress_1"> Financijska agencija, TRG SVIBANJSKIH ŽRTAVA 1995. 1, 10000 Zagreb; Sanjin Uremović, Ledenice 84, 51251 Ledenice</derivirana_varijabla>
  </DomainObject.Predmet.StrankaFormatedWithAdress>
  <DomainObject.Predmet.StrankaFormatedWithAdressOIB>
    <izvorni_sadrzaj> Financijska agencija, OIB 85821130368, TRG SVIBANJSKIH ŽRTAVA 1995. 1, 10000 Zagreb; Sanjin Uremović, OIB 68066711663, Ledenice 84, 51251 Ledenice</izvorni_sadrzaj>
    <derivirana_varijabla naziv="DomainObject.Predmet.StrankaFormatedWithAdressOIB_1"> Financijska agencija, OIB 85821130368, TRG SVIBANJSKIH ŽRTAVA 1995. 1, 10000 Zagreb; Sanjin Uremović, OIB 68066711663, Ledenice 84, 51251 Ledenice</derivirana_varijabla>
  </DomainObject.Predmet.StrankaFormatedWithAdressOIB>
  <DomainObject.Predmet.StrankaWithAdress>
    <izvorni_sadrzaj>Financijska agencija TRG SVIBANJSKIH ŽRTAVA 1995. 1,10000 Zagreb,Sanjin Uremović Ledenice 84,51251 Ledenice</izvorni_sadrzaj>
    <derivirana_varijabla naziv="DomainObject.Predmet.StrankaWithAdress_1">Financijska agencija TRG SVIBANJSKIH ŽRTAVA 1995. 1,10000 Zagreb,Sanjin Uremović Ledenice 84,51251 Ledenice</derivirana_varijabla>
  </DomainObject.Predmet.StrankaWithAdress>
  <DomainObject.Predmet.StrankaWithAdressOIB>
    <izvorni_sadrzaj>Financijska agencija, OIB 85821130368, TRG SVIBANJSKIH ŽRTAVA 1995. 1,10000 Zagreb,Sanjin Uremović, OIB 68066711663, Ledenice 84,51251 Ledenice</izvorni_sadrzaj>
    <derivirana_varijabla naziv="DomainObject.Predmet.StrankaWithAdressOIB_1">Financijska agencija, OIB 85821130368, TRG SVIBANJSKIH ŽRTAVA 1995. 1,10000 Zagreb,Sanjin Uremović, OIB 68066711663, Ledenice 84,51251 Ledenice</derivirana_varijabla>
  </DomainObject.Predmet.StrankaWithAdressOIB>
  <DomainObject.Predmet.StrankaNazivFormated>
    <izvorni_sadrzaj>Financijska agencija,Sanjin Uremović</izvorni_sadrzaj>
    <derivirana_varijabla naziv="DomainObject.Predmet.StrankaNazivFormated_1">Financijska agencija,Sanjin Uremović</derivirana_varijabla>
  </DomainObject.Predmet.StrankaNazivFormated>
  <DomainObject.Predmet.StrankaNazivFormatedOIB>
    <izvorni_sadrzaj>Financijska agencija, OIB 85821130368,Sanjin Uremović, OIB 68066711663</izvorni_sadrzaj>
    <derivirana_varijabla naziv="DomainObject.Predmet.StrankaNazivFormatedOIB_1">Financijska agencija, OIB 85821130368,Sanjin Uremović, OIB 68066711663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Sanjin Uremović</item>
    </izvorni_sadrzaj>
    <derivirana_varijabla naziv="DomainObject.Predmet.StrankaListFormated_1">
      <item>Financijska agencija</item>
      <item>Sanjin Uremović</item>
    </derivirana_varijabla>
  </DomainObject.Predmet.StrankaListFormated>
  <DomainObject.Predmet.StrankaListFormatedOIB>
    <izvorni_sadrzaj>
      <item>Financijska agencija, OIB 85821130368</item>
      <item>Sanjin Uremović, OIB 68066711663</item>
    </izvorni_sadrzaj>
    <derivirana_varijabla naziv="DomainObject.Predmet.StrankaListFormatedOIB_1">
      <item>Financijska agencija, OIB 85821130368</item>
      <item>Sanjin Uremović, OIB 68066711663</item>
    </derivirana_varijabla>
  </DomainObject.Predmet.StrankaListFormatedOIB>
  <DomainObject.Predmet.StrankaListFormatedWithAdress>
    <izvorni_sadrzaj>
      <item>Financijska agencija, TRG SVIBANJSKIH ŽRTAVA 1995. 1, 10000 Zagreb</item>
      <item>Sanjin Uremović, Ledenice 84, 51251 Ledenice</item>
    </izvorni_sadrzaj>
    <derivirana_varijabla naziv="DomainObject.Predmet.StrankaListFormatedWithAdress_1">
      <item>Financijska agencija, TRG SVIBANJSKIH ŽRTAVA 1995. 1, 10000 Zagreb</item>
      <item>Sanjin Uremović, Ledenice 84, 51251 Ledenice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Sanjin Uremović, OIB 68066711663, Ledenice 84, 51251 Ledenice</item>
    </izvorni_sadrzaj>
    <derivirana_varijabla naziv="DomainObject.Predmet.StrankaListFormatedWithAdressOIB_1">
      <item>Financijska agencija, OIB 85821130368, TRG SVIBANJSKIH ŽRTAVA 1995. 1, 10000 Zagreb</item>
      <item>Sanjin Uremović, OIB 68066711663, Ledenice 84, 51251 Ledenice</item>
    </derivirana_varijabla>
  </DomainObject.Predmet.StrankaListFormatedWithAdressOIB>
  <DomainObject.Predmet.StrankaListNazivFormated>
    <izvorni_sadrzaj>
      <item>Financijska agencija</item>
      <item>Sanjin Uremović</item>
    </izvorni_sadrzaj>
    <derivirana_varijabla naziv="DomainObject.Predmet.StrankaListNazivFormated_1">
      <item>Financijska agencija</item>
      <item>Sanjin Uremović</item>
    </derivirana_varijabla>
  </DomainObject.Predmet.StrankaListNazivFormated>
  <DomainObject.Predmet.StrankaListNazivFormatedOIB>
    <izvorni_sadrzaj>
      <item>Financijska agencija, OIB 85821130368</item>
      <item>Sanjin Uremović, OIB 68066711663</item>
    </izvorni_sadrzaj>
    <derivirana_varijabla naziv="DomainObject.Predmet.StrankaListNazivFormatedOIB_1">
      <item>Financijska agencija, OIB 85821130368</item>
      <item>Sanjin Uremović, OIB 68066711663</item>
    </derivirana_varijabla>
  </DomainObject.Predmet.StrankaListNazivFormatedOIB>
  <DomainObject.Predmet.ProtuStrankaListFormated>
    <izvorni_sadrzaj>
      <item>DIES SOLIS d.o.o. za turizam i usluge</item>
    </izvorni_sadrzaj>
    <derivirana_varijabla naziv="DomainObject.Predmet.ProtuStrankaListFormated_1">
      <item>DIES SOLIS d.o.o. za turizam i usluge</item>
    </derivirana_varijabla>
  </DomainObject.Predmet.ProtuStrankaListFormated>
  <DomainObject.Predmet.ProtuStrankaListFormatedOIB>
    <izvorni_sadrzaj>
      <item>DIES SOLIS d.o.o. za turizam i usluge, OIB 29931899214</item>
    </izvorni_sadrzaj>
    <derivirana_varijabla naziv="DomainObject.Predmet.ProtuStrankaListFormatedOIB_1">
      <item>DIES SOLIS d.o.o. za turizam i usluge, OIB 29931899214</item>
    </derivirana_varijabla>
  </DomainObject.Predmet.ProtuStrankaListFormatedOIB>
  <DomainObject.Predmet.ProtuStrankaListFormatedWithAdress>
    <izvorni_sadrzaj>
      <item>DIES SOLIS d.o.o. za turizam i usluge, Nova Ves 42, 10000 Zagreb</item>
    </izvorni_sadrzaj>
    <derivirana_varijabla naziv="DomainObject.Predmet.ProtuStrankaListFormatedWithAdress_1">
      <item>DIES SOLIS d.o.o. za turizam i usluge, Nova Ves 42, 10000 Zagreb</item>
    </derivirana_varijabla>
  </DomainObject.Predmet.ProtuStrankaListFormatedWithAdress>
  <DomainObject.Predmet.ProtuStrankaListFormatedWithAdressOIB>
    <izvorni_sadrzaj>
      <item>DIES SOLIS d.o.o. za turizam i usluge, OIB 29931899214, Nova Ves 42, 10000 Zagreb</item>
    </izvorni_sadrzaj>
    <derivirana_varijabla naziv="DomainObject.Predmet.ProtuStrankaListFormatedWithAdressOIB_1">
      <item>DIES SOLIS d.o.o. za turizam i usluge, OIB 29931899214, Nova Ves 42, 10000 Zagreb</item>
    </derivirana_varijabla>
  </DomainObject.Predmet.ProtuStrankaListFormatedWithAdressOIB>
  <DomainObject.Predmet.ProtuStrankaListNazivFormated>
    <izvorni_sadrzaj>
      <item>DIES SOLIS d.o.o. za turizam i usluge</item>
    </izvorni_sadrzaj>
    <derivirana_varijabla naziv="DomainObject.Predmet.ProtuStrankaListNazivFormated_1">
      <item>DIES SOLIS d.o.o. za turizam i usluge</item>
    </derivirana_varijabla>
  </DomainObject.Predmet.ProtuStrankaListNazivFormated>
  <DomainObject.Predmet.ProtuStrankaListNazivFormatedOIB>
    <izvorni_sadrzaj>
      <item>DIES SOLIS d.o.o. za turizam i usluge, OIB 29931899214</item>
    </izvorni_sadrzaj>
    <derivirana_varijabla naziv="DomainObject.Predmet.ProtuStrankaListNazivFormatedOIB_1">
      <item>DIES SOLIS d.o.o. za turizam i usluge, OIB 29931899214</item>
    </derivirana_varijabla>
  </DomainObject.Predmet.ProtuStrankaListNazivFormatedOIB>
  <DomainObject.Predmet.OstaliList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MF, Porezna uprava, Područni ured Zagreb</item>
      <item>EOS MATRIX d.o.o. za poslovne usluge</item>
    </izvorni_sadrzaj>
    <derivirana_varijabla naziv="DomainObject.Predmet.OstaliList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MF, Porezna uprava, Područni ured Zagreb</item>
      <item>EOS MATRIX d.o.o. za poslovne usluge</item>
    </derivirana_varijabla>
  </DomainObject.Predmet.OstaliListFormated>
  <DomainObject.Predmet.OstaliList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  <item>MF, Porezna uprava, Područni ured Zagreb</item>
      <item>EOS MATRIX d.o.o. za poslovne usluge, OIB 76674680107</item>
    </izvorni_sadrzaj>
    <derivirana_varijabla naziv="DomainObject.Predmet.OstaliList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  <item>MF, Porezna uprava, Područni ured Zagreb</item>
      <item>EOS MATRIX d.o.o. za poslovne usluge, OIB 76674680107</item>
    </derivirana_varijabla>
  </DomainObject.Predmet.OstaliListFormatedOIB>
  <DomainObject.Predmet.OstaliListFormatedWithAdress>
    <izvorni_sadrzaj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  <item>MF, Porezna uprava, Područni ured Zagreb, Avenija Dubrovnik 32, 10000 Zagreb</item>
      <item>EOS MATRIX d.o.o. za poslovne usluge, Horvatova ulica 82, 10000 Zagreb</item>
    </izvorni_sadrzaj>
    <derivirana_varijabla naziv="DomainObject.Predmet.OstaliListFormatedWithAdress_1">
      <item>CENTAR ZA VOZILA HRVATSKE, dioničko društvo, Capraška 6, 10000 Zagreb</item>
      <item>SREDIŠNJE KLIRINŠKO DEPOZITARNO DRUŠTVO, dioničko društvo, Heinzelova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  <item>MF, Porezna uprava, Područni ured Zagreb, Avenija Dubrovnik 32, 10000 Zagreb</item>
      <item>EOS MATRIX d.o.o. za poslovne usluge, Horvatova ulica 82, 10000 Zagreb</item>
    </derivirana_varijabla>
  </DomainObject.Predmet.OstaliListFormatedWithAdress>
  <DomainObject.Predmet.OstaliListFormatedWithAdressOIB>
    <izvorni_sadrzaj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  <item>MF, Porezna uprava, Područni ured Zagreb, Avenija Dubrovnik 32, 10000 Zagreb</item>
      <item>EOS MATRIX d.o.o. za poslovne usluge, OIB 76674680107, Horvatova ulica 82, 10000 Zagreb</item>
    </izvorni_sadrzaj>
    <derivirana_varijabla naziv="DomainObject.Predmet.OstaliListFormatedWithAdressOIB_1">
      <item>CENTAR ZA VOZILA HRVATSKE, dioničko društvo, OIB 73294314024, Capraška 6, 10000 Zagreb</item>
      <item>SREDIŠNJE KLIRINŠKO DEPOZITARNO DRUŠTVO, dioničko društvo, OIB 64406809162, Heinzelova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  <item>MF, Porezna uprava, Područni ured Zagreb, Avenija Dubrovnik 32, 10000 Zagreb</item>
      <item>EOS MATRIX d.o.o. za poslovne usluge, OIB 76674680107, Horvatova ulica 82, 10000 Zagreb</item>
    </derivirana_varijabla>
  </DomainObject.Predmet.OstaliListFormatedWithAdressOIB>
  <DomainObject.Predmet.OstaliListNaziv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MF, Porezna uprava, Područni ured Zagreb</item>
      <item>EOS MATRIX d.o.o. za poslovne usluge</item>
    </izvorni_sadrzaj>
    <derivirana_varijabla naziv="DomainObject.Predmet.OstaliListNaziv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MF, Porezna uprava, Područni ured Zagreb</item>
      <item>EOS MATRIX d.o.o. za poslovne usluge</item>
    </derivirana_varijabla>
  </DomainObject.Predmet.OstaliListNazivFormated>
  <DomainObject.Predmet.OstaliListNaziv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  <item>MF, Porezna uprava, Područni ured Zagreb</item>
      <item>EOS MATRIX d.o.o. za poslovne usluge, OIB 76674680107</item>
    </izvorni_sadrzaj>
    <derivirana_varijabla naziv="DomainObject.Predmet.OstaliListNaziv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  <item>MF, Porezna uprava, Područni ured Zagreb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2022.</izvorni_sadrzaj>
    <derivirana_varijabla naziv="DomainObject.Datum_1">9. rujna 2022.</derivirana_varijabla>
  </DomainObject.Datum>
  <DomainObject.PoslovniBrojDokumenta>
    <izvorni_sadrzaj>St-466/2021-32</izvorni_sadrzaj>
    <derivirana_varijabla naziv="DomainObject.PoslovniBrojDokumenta_1">St-466/2021-32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DIES SOLIS d.o.o. za turizam i usluge</izvorni_sadrzaj>
    <derivirana_varijabla naziv="DomainObject.Predmet.ProtustrankaIDrugi_1">DIES SOLIS d.o.o. za turizam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DIES SOLIS d.o.o. za turizam i usluge, OIB 29931899214, Nova Ves 42, 10000 Zagreb</izvorni_sadrzaj>
    <derivirana_varijabla naziv="DomainObject.Predmet.ProtustrankaIDrugiAdressOIB_1">DIES SOLIS d.o.o. za turizam i usluge, OIB 29931899214,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DIES SOLIS d.o.o. za turizam i usluge</item>
      <item>Financijska agencija</item>
      <item>Sanjin Uremović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MF, Porezna uprava, Područni ured Zagreb</item>
      <item>EOS MATRIX d.o.o. za poslovne usluge</item>
    </izvorni_sadrzaj>
    <derivirana_varijabla naziv="DomainObject.Predmet.SudioniciListNaziv_1">
      <item>DIES SOLIS d.o.o. za turizam i usluge</item>
      <item>Financijska agencija</item>
      <item>Sanjin Uremović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  <item>MF, Porezna uprava, Područni ured Zagreb</item>
      <item>EOS MATRIX d.o.o. za poslovne usluge</item>
    </derivirana_varijabla>
  </DomainObject.Predmet.SudioniciListNaziv>
  <DomainObject.Predmet.SudioniciListAdressOIB>
    <izvorni_sadrzaj>
      <item>DIES SOLIS d.o.o. za turizam i usluge, OIB 29931899214, Nova Ves 42,10000 Zagreb</item>
      <item>Financijska agencija, OIB 85821130368, TRG SVIBANJSKIH ŽRTAVA 1995. 1,10000 Zagreb</item>
      <item>Sanjin Uremović, OIB 68066711663, Ledenice 84,51251 Ledenice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  <item>MF, Porezna uprava, Područni ured Zagreb, Avenija Dubrovnik 32,10000 Zagreb</item>
      <item>EOS MATRIX d.o.o. za poslovne usluge, OIB 76674680107, Horvatova ulica 82,10000 Zagreb</item>
    </izvorni_sadrzaj>
    <derivirana_varijabla naziv="DomainObject.Predmet.SudioniciListAdressOIB_1">
      <item>DIES SOLIS d.o.o. za turizam i usluge, OIB 29931899214, Nova Ves 42,10000 Zagreb</item>
      <item>Financijska agencija, OIB 85821130368, TRG SVIBANJSKIH ŽRTAVA 1995. 1,10000 Zagreb</item>
      <item>Sanjin Uremović, OIB 68066711663, Ledenice 84,51251 Ledenice</item>
      <item>CENTAR ZA VOZILA HRVATSKE, dioničko društvo, OIB 73294314024, Capraška 6,10000 Zagreb</item>
      <item>SREDIŠNJE KLIRINŠKO DEPOZITARNO DRUŠTVO, dioničko društvo, OIB 64406809162, Heinzelova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  <item>MF, Porezna uprava, Područni ured Zagreb, Avenija Dubrovnik 32,10000 Zagreb</item>
      <item>EOS MATRIX d.o.o. za poslovne usluge, OIB 76674680107, Horvatova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29931899214</item>
      <item>, OIB 68066711663</item>
      <item>, OIB 73294314024</item>
      <item>, OIB 64406809162</item>
      <item>, OIB 76108805525</item>
      <item>, OIB 22874515170</item>
      <item>, OIB null</item>
      <item>, OIB null</item>
      <item>, OIB 76674680107</item>
    </izvorni_sadrzaj>
    <derivirana_varijabla naziv="DomainObject.Predmet.SudioniciListNazivOIB_1">
      <item>, OIB 85821130368</item>
      <item>, OIB 29931899214</item>
      <item>, OIB 68066711663</item>
      <item>, OIB 73294314024</item>
      <item>, OIB 64406809162</item>
      <item>, OIB 76108805525</item>
      <item>, OIB 22874515170</item>
      <item>, OIB null</item>
      <item>, OIB null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30D97-9573-4719-98EB-0E0E575F39F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762</properties:Words>
  <properties:Characters>4349</properties:Characters>
  <properties:Lines>281</properties:Lines>
  <properties:Paragraphs>104</properties:Paragraphs>
  <properties:TotalTime>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5279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2022-09-06T08:09:00Z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2022-09-09T09:39:00Z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St-466/2021-32 / Zapisnik - Ispitno ročište (St-466-21-ispitno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